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B55" w:rsidRPr="00BB1B65" w:rsidRDefault="004B1B55" w:rsidP="00A87544">
      <w:pPr>
        <w:jc w:val="center"/>
        <w:rPr>
          <w:sz w:val="28"/>
          <w:szCs w:val="28"/>
        </w:rPr>
      </w:pPr>
      <w:r w:rsidRPr="00BB1B65">
        <w:rPr>
          <w:sz w:val="28"/>
          <w:szCs w:val="28"/>
        </w:rPr>
        <w:t>МИНОБРНАУКИ РОССИИ</w:t>
      </w:r>
    </w:p>
    <w:p w:rsidR="004B1B55" w:rsidRPr="00BB1B65" w:rsidRDefault="004B1B5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1B55" w:rsidRPr="00BB1B65" w:rsidRDefault="004B1B55" w:rsidP="00A87544">
      <w:pPr>
        <w:jc w:val="center"/>
        <w:rPr>
          <w:b/>
          <w:sz w:val="28"/>
          <w:szCs w:val="28"/>
        </w:rPr>
      </w:pPr>
      <w:r w:rsidRPr="00BB1B65">
        <w:rPr>
          <w:b/>
          <w:sz w:val="28"/>
          <w:szCs w:val="28"/>
        </w:rPr>
        <w:t>«Гжельский государственный университет»</w:t>
      </w:r>
    </w:p>
    <w:p w:rsidR="004B1B55" w:rsidRPr="00BB1B65" w:rsidRDefault="004B1B55" w:rsidP="00A87544">
      <w:pPr>
        <w:jc w:val="center"/>
        <w:rPr>
          <w:sz w:val="28"/>
          <w:szCs w:val="28"/>
        </w:rPr>
      </w:pPr>
      <w:r w:rsidRPr="00BB1B65">
        <w:rPr>
          <w:sz w:val="28"/>
          <w:szCs w:val="28"/>
        </w:rPr>
        <w:t>(ГГУ)</w:t>
      </w:r>
    </w:p>
    <w:p w:rsidR="004B1B55" w:rsidRPr="00BB1B65" w:rsidRDefault="004B1B55" w:rsidP="00A87544">
      <w:pPr>
        <w:rPr>
          <w:sz w:val="28"/>
          <w:szCs w:val="28"/>
        </w:rPr>
      </w:pPr>
    </w:p>
    <w:p w:rsidR="004B1B55" w:rsidRPr="00BB1B65" w:rsidRDefault="004B1B55" w:rsidP="00A87544">
      <w:pPr>
        <w:pStyle w:val="Style15"/>
        <w:tabs>
          <w:tab w:val="left" w:leader="underscore" w:pos="9760"/>
        </w:tabs>
        <w:spacing w:line="360" w:lineRule="auto"/>
        <w:rPr>
          <w:rStyle w:val="FontStyle53"/>
          <w:bCs/>
          <w:sz w:val="28"/>
          <w:szCs w:val="28"/>
        </w:rPr>
      </w:pPr>
    </w:p>
    <w:p w:rsidR="004B1B55" w:rsidRPr="00BB1B65" w:rsidRDefault="004B1B55" w:rsidP="00A87544">
      <w:pPr>
        <w:pStyle w:val="Style15"/>
        <w:tabs>
          <w:tab w:val="left" w:leader="underscore" w:pos="9760"/>
        </w:tabs>
        <w:spacing w:line="360" w:lineRule="auto"/>
        <w:rPr>
          <w:rStyle w:val="FontStyle53"/>
          <w:bCs/>
          <w:sz w:val="28"/>
          <w:szCs w:val="28"/>
        </w:rPr>
      </w:pPr>
    </w:p>
    <w:p w:rsidR="004B1B55" w:rsidRPr="00BB1B65" w:rsidRDefault="004B1B55" w:rsidP="00A87544">
      <w:pPr>
        <w:pStyle w:val="Style15"/>
        <w:tabs>
          <w:tab w:val="left" w:leader="underscore" w:pos="9760"/>
        </w:tabs>
        <w:spacing w:line="360" w:lineRule="auto"/>
        <w:rPr>
          <w:rStyle w:val="FontStyle53"/>
          <w:bCs/>
          <w:sz w:val="28"/>
          <w:szCs w:val="28"/>
        </w:rPr>
      </w:pPr>
    </w:p>
    <w:p w:rsidR="004B1B55" w:rsidRPr="00BB1B65" w:rsidRDefault="004B1B5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B1B55" w:rsidRPr="00BB1B65" w:rsidRDefault="004B1B55" w:rsidP="00A87544">
      <w:pPr>
        <w:tabs>
          <w:tab w:val="left" w:pos="680"/>
          <w:tab w:val="left" w:pos="851"/>
          <w:tab w:val="left" w:pos="6240"/>
        </w:tabs>
        <w:rPr>
          <w:noProof/>
          <w:sz w:val="28"/>
          <w:szCs w:val="28"/>
        </w:rPr>
      </w:pPr>
      <w:r w:rsidRPr="00BB1B65">
        <w:rPr>
          <w:noProof/>
          <w:sz w:val="28"/>
          <w:szCs w:val="28"/>
        </w:rPr>
        <w:tab/>
      </w:r>
    </w:p>
    <w:p w:rsidR="004B1B55" w:rsidRPr="00BB1B65" w:rsidRDefault="004B1B55" w:rsidP="00A87544">
      <w:pPr>
        <w:tabs>
          <w:tab w:val="left" w:pos="680"/>
          <w:tab w:val="left" w:pos="851"/>
          <w:tab w:val="left" w:pos="6240"/>
        </w:tabs>
        <w:rPr>
          <w:noProof/>
          <w:sz w:val="28"/>
          <w:szCs w:val="28"/>
        </w:rPr>
      </w:pPr>
    </w:p>
    <w:p w:rsidR="004B1B55" w:rsidRPr="00BB1B65" w:rsidRDefault="004B1B55" w:rsidP="00A87544">
      <w:pPr>
        <w:tabs>
          <w:tab w:val="left" w:pos="680"/>
          <w:tab w:val="left" w:pos="851"/>
          <w:tab w:val="left" w:pos="6240"/>
        </w:tabs>
        <w:rPr>
          <w:sz w:val="28"/>
          <w:szCs w:val="28"/>
        </w:rPr>
      </w:pPr>
    </w:p>
    <w:p w:rsidR="004B1B55" w:rsidRPr="00BB1B65" w:rsidRDefault="004B1B55" w:rsidP="00A87544">
      <w:pPr>
        <w:pStyle w:val="Style11"/>
        <w:widowControl/>
        <w:rPr>
          <w:bCs/>
          <w:sz w:val="28"/>
          <w:szCs w:val="28"/>
          <w:u w:val="single"/>
        </w:rPr>
      </w:pPr>
      <w:r w:rsidRPr="00BB1B65">
        <w:rPr>
          <w:bCs/>
          <w:sz w:val="28"/>
          <w:szCs w:val="28"/>
          <w:u w:val="single"/>
        </w:rPr>
        <w:t>Рабочая программа дисциплины</w:t>
      </w:r>
    </w:p>
    <w:p w:rsidR="004B1B55" w:rsidRPr="00BB1B65" w:rsidRDefault="004B1B55" w:rsidP="00A87544">
      <w:pPr>
        <w:tabs>
          <w:tab w:val="left" w:pos="680"/>
          <w:tab w:val="left" w:pos="851"/>
        </w:tabs>
        <w:jc w:val="center"/>
        <w:rPr>
          <w:sz w:val="28"/>
          <w:szCs w:val="28"/>
        </w:rPr>
      </w:pPr>
    </w:p>
    <w:p w:rsidR="004B1B55" w:rsidRPr="00BB1B65" w:rsidRDefault="004B1B55"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4B1B55" w:rsidRPr="00BB1B65" w:rsidRDefault="004B1B55" w:rsidP="00A87544">
      <w:pPr>
        <w:pStyle w:val="Style15"/>
        <w:tabs>
          <w:tab w:val="left" w:leader="underscore" w:pos="9856"/>
        </w:tabs>
        <w:ind w:firstLine="720"/>
        <w:rPr>
          <w:rStyle w:val="FontStyle53"/>
          <w:bCs/>
          <w:sz w:val="28"/>
          <w:szCs w:val="28"/>
        </w:rPr>
      </w:pPr>
    </w:p>
    <w:p w:rsidR="004B1B55" w:rsidRPr="00BB1B65" w:rsidRDefault="004B1B55" w:rsidP="00057CBB">
      <w:pPr>
        <w:pStyle w:val="Style12"/>
        <w:spacing w:line="240" w:lineRule="auto"/>
        <w:rPr>
          <w:rStyle w:val="FontStyle60"/>
          <w:sz w:val="28"/>
          <w:szCs w:val="28"/>
          <w:vertAlign w:val="superscript"/>
        </w:rPr>
      </w:pPr>
    </w:p>
    <w:p w:rsidR="004B1B55" w:rsidRPr="00BB1B65" w:rsidRDefault="004B1B5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1B55" w:rsidRPr="00BB1B65">
        <w:trPr>
          <w:trHeight w:val="409"/>
        </w:trPr>
        <w:tc>
          <w:tcPr>
            <w:tcW w:w="3646" w:type="dxa"/>
          </w:tcPr>
          <w:p w:rsidR="004B1B55" w:rsidRPr="00BB1B65" w:rsidRDefault="004B1B5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1B55" w:rsidRPr="00BB1B65" w:rsidRDefault="004B1B55" w:rsidP="00461EE2">
            <w:pPr>
              <w:rPr>
                <w:rStyle w:val="FontStyle53"/>
                <w:b w:val="0"/>
                <w:color w:val="000000"/>
                <w:sz w:val="28"/>
                <w:szCs w:val="28"/>
              </w:rPr>
            </w:pPr>
            <w:r>
              <w:rPr>
                <w:sz w:val="28"/>
                <w:szCs w:val="28"/>
              </w:rPr>
              <w:t>38.03.01Экономика</w:t>
            </w:r>
          </w:p>
        </w:tc>
      </w:tr>
      <w:tr w:rsidR="004B1B55" w:rsidRPr="00BB1B65">
        <w:trPr>
          <w:trHeight w:val="402"/>
        </w:trPr>
        <w:tc>
          <w:tcPr>
            <w:tcW w:w="3646" w:type="dxa"/>
          </w:tcPr>
          <w:p w:rsidR="00034399" w:rsidRDefault="00034399" w:rsidP="00A87544">
            <w:pPr>
              <w:pStyle w:val="Style15"/>
              <w:tabs>
                <w:tab w:val="left" w:leader="underscore" w:pos="9768"/>
              </w:tabs>
              <w:ind w:right="-5211"/>
              <w:jc w:val="left"/>
              <w:rPr>
                <w:rStyle w:val="FontStyle53"/>
                <w:b w:val="0"/>
                <w:bCs/>
                <w:i/>
                <w:sz w:val="28"/>
                <w:szCs w:val="28"/>
              </w:rPr>
            </w:pPr>
          </w:p>
          <w:p w:rsidR="004B1B55" w:rsidRPr="00BB1B65" w:rsidRDefault="004B1B5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34399" w:rsidRDefault="00034399" w:rsidP="00D54322">
            <w:pPr>
              <w:jc w:val="both"/>
              <w:rPr>
                <w:rStyle w:val="FontStyle53"/>
                <w:b w:val="0"/>
                <w:sz w:val="28"/>
                <w:szCs w:val="28"/>
              </w:rPr>
            </w:pPr>
          </w:p>
          <w:p w:rsidR="004B1B55" w:rsidRPr="00BB1B65" w:rsidRDefault="004B1B55" w:rsidP="00D54322">
            <w:pPr>
              <w:jc w:val="both"/>
              <w:rPr>
                <w:rStyle w:val="FontStyle53"/>
                <w:b w:val="0"/>
                <w:sz w:val="28"/>
                <w:szCs w:val="28"/>
              </w:rPr>
            </w:pPr>
            <w:r>
              <w:rPr>
                <w:rStyle w:val="FontStyle53"/>
                <w:b w:val="0"/>
                <w:sz w:val="28"/>
                <w:szCs w:val="28"/>
              </w:rPr>
              <w:t>Экономика предприятий и организаций</w:t>
            </w:r>
          </w:p>
        </w:tc>
      </w:tr>
      <w:tr w:rsidR="004B1B55" w:rsidRPr="00BB1B65">
        <w:tc>
          <w:tcPr>
            <w:tcW w:w="3646" w:type="dxa"/>
          </w:tcPr>
          <w:p w:rsidR="004B1B55" w:rsidRPr="00BB1B65" w:rsidRDefault="004B1B5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1B55" w:rsidRPr="00BB1B65" w:rsidRDefault="004B1B55" w:rsidP="00A87544">
            <w:pPr>
              <w:pStyle w:val="Style15"/>
              <w:tabs>
                <w:tab w:val="left" w:leader="underscore" w:pos="9768"/>
              </w:tabs>
              <w:jc w:val="center"/>
              <w:rPr>
                <w:rStyle w:val="FontStyle53"/>
                <w:b w:val="0"/>
                <w:bCs/>
                <w:sz w:val="28"/>
                <w:szCs w:val="28"/>
              </w:rPr>
            </w:pPr>
          </w:p>
        </w:tc>
      </w:tr>
      <w:tr w:rsidR="004B1B55" w:rsidRPr="00BB1B65">
        <w:tc>
          <w:tcPr>
            <w:tcW w:w="3646" w:type="dxa"/>
          </w:tcPr>
          <w:p w:rsidR="004B1B55" w:rsidRPr="00BB1B65" w:rsidRDefault="004B1B55" w:rsidP="00A87544">
            <w:pPr>
              <w:pStyle w:val="Style15"/>
              <w:tabs>
                <w:tab w:val="left" w:leader="underscore" w:pos="9768"/>
              </w:tabs>
              <w:jc w:val="left"/>
              <w:rPr>
                <w:rStyle w:val="FontStyle53"/>
                <w:b w:val="0"/>
                <w:bCs/>
                <w:i/>
                <w:sz w:val="28"/>
                <w:szCs w:val="28"/>
              </w:rPr>
            </w:pPr>
          </w:p>
          <w:p w:rsidR="004B1B55" w:rsidRPr="00BB1B65" w:rsidRDefault="004B1B5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1B55" w:rsidRPr="00BB1B65" w:rsidRDefault="004B1B55" w:rsidP="00A87544">
            <w:pPr>
              <w:pStyle w:val="Style15"/>
              <w:tabs>
                <w:tab w:val="left" w:leader="underscore" w:pos="9768"/>
              </w:tabs>
              <w:rPr>
                <w:rStyle w:val="FontStyle53"/>
                <w:b w:val="0"/>
                <w:bCs/>
                <w:sz w:val="28"/>
                <w:szCs w:val="28"/>
              </w:rPr>
            </w:pPr>
          </w:p>
          <w:p w:rsidR="004B1B55" w:rsidRPr="00BB1B65" w:rsidRDefault="004B1B55"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1B55" w:rsidRPr="00BB1B65" w:rsidRDefault="004B1B55" w:rsidP="00A87544">
      <w:pPr>
        <w:pStyle w:val="Style15"/>
        <w:tabs>
          <w:tab w:val="left" w:leader="underscore" w:pos="9768"/>
        </w:tabs>
        <w:jc w:val="center"/>
        <w:rPr>
          <w:rStyle w:val="FontStyle53"/>
          <w:bCs/>
          <w:sz w:val="28"/>
          <w:szCs w:val="28"/>
        </w:rPr>
      </w:pPr>
    </w:p>
    <w:p w:rsidR="004B1B55" w:rsidRPr="00BB1B65" w:rsidRDefault="004B1B55" w:rsidP="00A87544">
      <w:pPr>
        <w:pStyle w:val="Style15"/>
        <w:tabs>
          <w:tab w:val="left" w:leader="underscore" w:pos="9768"/>
        </w:tabs>
        <w:jc w:val="center"/>
        <w:rPr>
          <w:rStyle w:val="FontStyle53"/>
          <w:bCs/>
          <w:sz w:val="28"/>
          <w:szCs w:val="28"/>
        </w:rPr>
      </w:pPr>
    </w:p>
    <w:p w:rsidR="004B1B55" w:rsidRPr="00BB1B65" w:rsidRDefault="004B1B55" w:rsidP="00A87544">
      <w:pPr>
        <w:pStyle w:val="Style15"/>
        <w:tabs>
          <w:tab w:val="left" w:leader="underscore" w:pos="9768"/>
        </w:tabs>
        <w:jc w:val="center"/>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Pr="00BB1B65" w:rsidRDefault="004B1B55" w:rsidP="00A87544">
      <w:pPr>
        <w:pStyle w:val="Style15"/>
        <w:tabs>
          <w:tab w:val="left" w:leader="underscore" w:pos="9768"/>
        </w:tabs>
        <w:rPr>
          <w:rStyle w:val="FontStyle53"/>
          <w:bCs/>
          <w:sz w:val="28"/>
          <w:szCs w:val="28"/>
        </w:rPr>
      </w:pPr>
    </w:p>
    <w:p w:rsidR="004B1B55" w:rsidRPr="00BB1B65" w:rsidRDefault="004B1B5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B1B55" w:rsidRDefault="004B1B55" w:rsidP="00A87544">
      <w:pPr>
        <w:tabs>
          <w:tab w:val="left" w:pos="680"/>
          <w:tab w:val="left" w:pos="851"/>
        </w:tabs>
        <w:jc w:val="both"/>
      </w:pPr>
      <w:r w:rsidRPr="00DC11F5">
        <w:tab/>
      </w:r>
    </w:p>
    <w:p w:rsidR="004B1B55" w:rsidRDefault="00034399" w:rsidP="00034399">
      <w:pPr>
        <w:tabs>
          <w:tab w:val="left" w:pos="680"/>
          <w:tab w:val="left" w:pos="851"/>
        </w:tabs>
        <w:jc w:val="center"/>
      </w:pPr>
      <w:r>
        <w:t>202</w:t>
      </w:r>
      <w:r w:rsidR="00FE6A64">
        <w:t>5</w:t>
      </w:r>
    </w:p>
    <w:p w:rsidR="004B1B55" w:rsidRDefault="004B1B55" w:rsidP="00A87544">
      <w:pPr>
        <w:tabs>
          <w:tab w:val="left" w:pos="680"/>
          <w:tab w:val="left" w:pos="851"/>
        </w:tabs>
        <w:jc w:val="both"/>
      </w:pPr>
    </w:p>
    <w:p w:rsidR="004B1B55" w:rsidRDefault="00FE6A64" w:rsidP="00A87544">
      <w:pPr>
        <w:tabs>
          <w:tab w:val="left" w:pos="680"/>
          <w:tab w:val="left" w:pos="851"/>
        </w:tabs>
        <w:jc w:val="both"/>
      </w:pPr>
      <w:r>
        <w:br w:type="page"/>
      </w:r>
    </w:p>
    <w:p w:rsidR="004B1B55" w:rsidRPr="00DC11F5" w:rsidRDefault="004B1B55" w:rsidP="00BE57FE">
      <w:pPr>
        <w:tabs>
          <w:tab w:val="left" w:pos="680"/>
          <w:tab w:val="left" w:pos="851"/>
        </w:tabs>
        <w:ind w:firstLine="709"/>
        <w:jc w:val="both"/>
        <w:rPr>
          <w:b/>
        </w:rPr>
      </w:pPr>
      <w:r w:rsidRPr="00DC11F5">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.01Экономика</w:t>
      </w:r>
      <w:r w:rsidRPr="00DC11F5">
        <w:t>.</w:t>
      </w:r>
    </w:p>
    <w:p w:rsidR="004B1B55" w:rsidRDefault="004B1B55" w:rsidP="00A87544">
      <w:pPr>
        <w:ind w:firstLine="709"/>
        <w:jc w:val="both"/>
      </w:pPr>
      <w:r w:rsidRPr="00DC11F5">
        <w:t>Дисциплина относится к</w:t>
      </w:r>
      <w:r w:rsidR="00FE6A64">
        <w:t xml:space="preserve"> </w:t>
      </w:r>
      <w:r>
        <w:t>обязательной</w:t>
      </w:r>
      <w:r w:rsidR="00FE6A64">
        <w:t xml:space="preserve"> </w:t>
      </w:r>
      <w:r w:rsidRPr="00DC11F5">
        <w:t>части Блока 1 «Дисциплины (модули)»</w:t>
      </w:r>
      <w:r>
        <w:t xml:space="preserve"> учебного плана.</w:t>
      </w:r>
    </w:p>
    <w:p w:rsidR="004B1B55" w:rsidRDefault="004B1B55" w:rsidP="006C2F97">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B1B55" w:rsidRDefault="004B1B55" w:rsidP="006C2F9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1B55" w:rsidRDefault="004B1B55" w:rsidP="006C2F97">
      <w:pPr>
        <w:ind w:firstLine="709"/>
        <w:jc w:val="both"/>
      </w:pPr>
    </w:p>
    <w:p w:rsidR="004B1B55" w:rsidRPr="00DC11F5" w:rsidRDefault="004B1B55" w:rsidP="00A87544">
      <w:pPr>
        <w:jc w:val="both"/>
      </w:pPr>
    </w:p>
    <w:p w:rsidR="004B1B55" w:rsidRPr="00DC11F5" w:rsidRDefault="004B1B55" w:rsidP="00A87544"/>
    <w:p w:rsidR="004B1B55" w:rsidRPr="00DC11F5" w:rsidRDefault="004B1B55" w:rsidP="00A87544"/>
    <w:p w:rsidR="004B1B55" w:rsidRPr="00DC11F5" w:rsidRDefault="004B1B55" w:rsidP="00D00133">
      <w:pPr>
        <w:autoSpaceDE w:val="0"/>
        <w:autoSpaceDN w:val="0"/>
        <w:adjustRightInd w:val="0"/>
        <w:jc w:val="center"/>
      </w:pPr>
    </w:p>
    <w:p w:rsidR="004B1B55" w:rsidRPr="00DC11F5" w:rsidRDefault="004B1B55" w:rsidP="00D00133">
      <w:pPr>
        <w:autoSpaceDE w:val="0"/>
        <w:autoSpaceDN w:val="0"/>
        <w:adjustRightInd w:val="0"/>
        <w:jc w:val="center"/>
      </w:pPr>
    </w:p>
    <w:p w:rsidR="004B1B55" w:rsidRPr="00DC11F5" w:rsidRDefault="004B1B55" w:rsidP="00D00133">
      <w:pPr>
        <w:autoSpaceDE w:val="0"/>
        <w:autoSpaceDN w:val="0"/>
        <w:adjustRightInd w:val="0"/>
        <w:jc w:val="center"/>
      </w:pPr>
    </w:p>
    <w:p w:rsidR="004B1B55" w:rsidRPr="00DC11F5" w:rsidRDefault="004B1B55" w:rsidP="00D00133">
      <w:pPr>
        <w:autoSpaceDE w:val="0"/>
        <w:autoSpaceDN w:val="0"/>
        <w:adjustRightInd w:val="0"/>
        <w:ind w:firstLine="709"/>
        <w:jc w:val="both"/>
      </w:pPr>
    </w:p>
    <w:p w:rsidR="004B1B55" w:rsidRPr="00DC11F5" w:rsidRDefault="004B1B55" w:rsidP="00D00133">
      <w:pPr>
        <w:autoSpaceDE w:val="0"/>
        <w:autoSpaceDN w:val="0"/>
        <w:adjustRightInd w:val="0"/>
        <w:ind w:firstLine="709"/>
        <w:jc w:val="both"/>
      </w:pPr>
    </w:p>
    <w:p w:rsidR="004B1B55" w:rsidRPr="00DC11F5" w:rsidRDefault="004B1B55" w:rsidP="00D00133">
      <w:pPr>
        <w:autoSpaceDE w:val="0"/>
        <w:autoSpaceDN w:val="0"/>
        <w:adjustRightInd w:val="0"/>
        <w:jc w:val="both"/>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Pr="00DC11F5" w:rsidRDefault="00FE6A64" w:rsidP="00D00133">
      <w:pPr>
        <w:autoSpaceDE w:val="0"/>
        <w:autoSpaceDN w:val="0"/>
        <w:adjustRightInd w:val="0"/>
      </w:pPr>
      <w:r>
        <w:br w:type="page"/>
      </w:r>
    </w:p>
    <w:p w:rsidR="004B1B55" w:rsidRDefault="004B1B55"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1B55" w:rsidRPr="00DC11F5" w:rsidTr="001615E8">
        <w:tc>
          <w:tcPr>
            <w:tcW w:w="2552" w:type="dxa"/>
          </w:tcPr>
          <w:p w:rsidR="004B1B55" w:rsidRPr="00707E3B" w:rsidRDefault="004B1B55" w:rsidP="001615E8">
            <w:pPr>
              <w:jc w:val="center"/>
              <w:rPr>
                <w:b/>
              </w:rPr>
            </w:pPr>
            <w:r w:rsidRPr="00707E3B">
              <w:rPr>
                <w:b/>
              </w:rPr>
              <w:t>Компетенция</w:t>
            </w:r>
          </w:p>
        </w:tc>
        <w:tc>
          <w:tcPr>
            <w:tcW w:w="3402" w:type="dxa"/>
          </w:tcPr>
          <w:p w:rsidR="004B1B55" w:rsidRPr="00707E3B" w:rsidRDefault="004B1B55" w:rsidP="001615E8">
            <w:pPr>
              <w:jc w:val="center"/>
              <w:rPr>
                <w:b/>
              </w:rPr>
            </w:pPr>
            <w:r w:rsidRPr="00707E3B">
              <w:rPr>
                <w:b/>
              </w:rPr>
              <w:t>Индикаторы достижения компетенций</w:t>
            </w:r>
          </w:p>
        </w:tc>
        <w:tc>
          <w:tcPr>
            <w:tcW w:w="4111" w:type="dxa"/>
          </w:tcPr>
          <w:p w:rsidR="004B1B55" w:rsidRPr="00707E3B" w:rsidRDefault="004B1B55" w:rsidP="001615E8">
            <w:pPr>
              <w:jc w:val="center"/>
              <w:rPr>
                <w:b/>
              </w:rPr>
            </w:pPr>
            <w:r w:rsidRPr="00707E3B">
              <w:rPr>
                <w:b/>
              </w:rPr>
              <w:t>Планируемые результаты обучения по дисциплине</w:t>
            </w:r>
          </w:p>
        </w:tc>
      </w:tr>
      <w:tr w:rsidR="004B1B55" w:rsidRPr="00DC11F5" w:rsidTr="001615E8">
        <w:trPr>
          <w:trHeight w:val="416"/>
        </w:trPr>
        <w:tc>
          <w:tcPr>
            <w:tcW w:w="2552" w:type="dxa"/>
          </w:tcPr>
          <w:p w:rsidR="004B1B55" w:rsidRPr="00DC11F5" w:rsidRDefault="004B1B55" w:rsidP="008505BF">
            <w:r>
              <w:t>УК-3</w:t>
            </w:r>
            <w:r w:rsidRPr="00680AF3">
              <w:t>Способен осуществлять социальное взаимодействие и реализовывать свою роль в команде</w:t>
            </w:r>
          </w:p>
        </w:tc>
        <w:tc>
          <w:tcPr>
            <w:tcW w:w="3402" w:type="dxa"/>
          </w:tcPr>
          <w:p w:rsidR="004B1B55" w:rsidRPr="008505BF" w:rsidRDefault="004B1B55"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УК-3.1. Знает</w:t>
            </w:r>
            <w:r w:rsidR="00FE6A64">
              <w:rPr>
                <w:sz w:val="24"/>
                <w:szCs w:val="24"/>
              </w:rPr>
              <w:t xml:space="preserve"> </w:t>
            </w:r>
            <w:r w:rsidRPr="008505BF">
              <w:rPr>
                <w:sz w:val="24"/>
                <w:szCs w:val="24"/>
              </w:rPr>
              <w:t xml:space="preserve">основные приемы и нормы социального взаимодействия </w:t>
            </w:r>
          </w:p>
          <w:p w:rsidR="004B1B55" w:rsidRPr="008505BF" w:rsidRDefault="004B1B55"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УК-3.2. Умеет</w:t>
            </w:r>
            <w:r w:rsidR="00FE6A64">
              <w:rPr>
                <w:sz w:val="24"/>
                <w:szCs w:val="24"/>
              </w:rPr>
              <w:t xml:space="preserve"> </w:t>
            </w:r>
            <w:r w:rsidRPr="008505BF">
              <w:rPr>
                <w:sz w:val="24"/>
                <w:szCs w:val="24"/>
              </w:rPr>
              <w:t xml:space="preserve">устанавливать и поддерживать </w:t>
            </w:r>
            <w:r w:rsidRPr="008505BF">
              <w:rPr>
                <w:spacing w:val="-1"/>
                <w:sz w:val="24"/>
                <w:szCs w:val="24"/>
              </w:rPr>
              <w:t xml:space="preserve">взаимодействие, </w:t>
            </w:r>
            <w:r w:rsidRPr="008505BF">
              <w:rPr>
                <w:sz w:val="24"/>
                <w:szCs w:val="24"/>
              </w:rPr>
              <w:t>обеспечивающее успешную работу в</w:t>
            </w:r>
            <w:r w:rsidR="00FE6A64">
              <w:rPr>
                <w:sz w:val="24"/>
                <w:szCs w:val="24"/>
              </w:rPr>
              <w:t xml:space="preserve"> </w:t>
            </w:r>
            <w:r w:rsidRPr="008505BF">
              <w:rPr>
                <w:sz w:val="24"/>
                <w:szCs w:val="24"/>
              </w:rPr>
              <w:t>коллективе</w:t>
            </w:r>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p>
          <w:p w:rsidR="004B1B55" w:rsidRPr="008505BF" w:rsidRDefault="004B1B55"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УК-3.3. Владеет</w:t>
            </w:r>
            <w:r w:rsidR="00FE6A64">
              <w:rPr>
                <w:sz w:val="24"/>
                <w:szCs w:val="24"/>
              </w:rPr>
              <w:t xml:space="preserve"> </w:t>
            </w:r>
            <w:r w:rsidRPr="008505BF">
              <w:rPr>
                <w:sz w:val="24"/>
                <w:szCs w:val="24"/>
              </w:rPr>
              <w:t xml:space="preserve">навыками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4B1B55" w:rsidRPr="001615E8" w:rsidRDefault="004B1B55" w:rsidP="008505BF">
            <w:pPr>
              <w:autoSpaceDE w:val="0"/>
              <w:autoSpaceDN w:val="0"/>
              <w:adjustRightInd w:val="0"/>
              <w:jc w:val="both"/>
              <w:rPr>
                <w:lang w:eastAsia="en-US"/>
              </w:rPr>
            </w:pPr>
          </w:p>
        </w:tc>
        <w:tc>
          <w:tcPr>
            <w:tcW w:w="4111" w:type="dxa"/>
          </w:tcPr>
          <w:p w:rsidR="004B1B55" w:rsidRDefault="004B1B55" w:rsidP="008505BF">
            <w:pPr>
              <w:tabs>
                <w:tab w:val="left" w:pos="171"/>
                <w:tab w:val="left" w:pos="459"/>
              </w:tabs>
              <w:contextualSpacing/>
              <w:rPr>
                <w:b/>
              </w:rPr>
            </w:pPr>
            <w:r w:rsidRPr="00F2224B">
              <w:rPr>
                <w:b/>
              </w:rPr>
              <w:t>Знать:</w:t>
            </w:r>
          </w:p>
          <w:p w:rsidR="004B1B55" w:rsidRDefault="004B1B55" w:rsidP="00E94454">
            <w:r>
              <w:t xml:space="preserve">- </w:t>
            </w:r>
            <w:proofErr w:type="spellStart"/>
            <w:r>
              <w:t>критериально</w:t>
            </w:r>
            <w:proofErr w:type="spellEnd"/>
            <w:r>
              <w:t xml:space="preserve">-ориентированную процедуру и стандарты </w:t>
            </w:r>
            <w:r w:rsidRPr="00266680">
              <w:t>инклюзивного</w:t>
            </w:r>
            <w:r w:rsidR="00FE6A64">
              <w:t xml:space="preserve"> </w:t>
            </w:r>
            <w:r w:rsidRPr="00266680">
              <w:t>процесса</w:t>
            </w:r>
            <w:r w:rsidR="00FE6A64">
              <w:t xml:space="preserve"> </w:t>
            </w:r>
            <w:r w:rsidRPr="00266680">
              <w:t>для адресной работы с</w:t>
            </w:r>
            <w:r w:rsidR="00FE6A64">
              <w:t xml:space="preserve"> </w:t>
            </w:r>
            <w:r w:rsidRPr="00266680">
              <w:t>различными</w:t>
            </w:r>
            <w:r w:rsidR="00FE6A64">
              <w:t xml:space="preserve"> </w:t>
            </w:r>
            <w:r w:rsidRPr="00266680">
              <w:t>категориями</w:t>
            </w:r>
            <w:r w:rsidR="00FE6A64">
              <w:t xml:space="preserve"> </w:t>
            </w:r>
            <w:r>
              <w:t>людей</w:t>
            </w:r>
            <w:r w:rsidR="00FE6A64">
              <w:t xml:space="preserve"> </w:t>
            </w:r>
            <w:r w:rsidRPr="00266680">
              <w:t>с особыми</w:t>
            </w:r>
            <w:r w:rsidR="00FE6A64">
              <w:t xml:space="preserve"> </w:t>
            </w:r>
            <w:r w:rsidRPr="00266680">
              <w:t>потребностями;</w:t>
            </w:r>
          </w:p>
          <w:p w:rsidR="004B1B55" w:rsidRPr="00266680" w:rsidRDefault="004B1B55" w:rsidP="00E94454">
            <w:r>
              <w:t xml:space="preserve">- </w:t>
            </w:r>
            <w:r w:rsidRPr="00266680">
              <w:t>основные приемы и типологию</w:t>
            </w:r>
            <w:r w:rsidR="00FE6A64">
              <w:t xml:space="preserve"> </w:t>
            </w:r>
            <w:r w:rsidRPr="00266680">
              <w:t>технологий</w:t>
            </w:r>
            <w:r w:rsidR="00FE6A64">
              <w:t xml:space="preserve"> </w:t>
            </w:r>
            <w:r w:rsidRPr="00266680">
              <w:t>индивидуализации</w:t>
            </w:r>
            <w:r w:rsidR="00FE6A64">
              <w:t xml:space="preserve"> </w:t>
            </w:r>
            <w:r>
              <w:t>инклюзивного взаимодействия;</w:t>
            </w:r>
          </w:p>
          <w:p w:rsidR="004B1B55" w:rsidRPr="00F2224B" w:rsidRDefault="004B1B55" w:rsidP="00E94454">
            <w:pPr>
              <w:tabs>
                <w:tab w:val="left" w:pos="206"/>
              </w:tabs>
              <w:ind w:firstLine="26"/>
            </w:pPr>
            <w:r w:rsidRPr="00F2224B">
              <w:t xml:space="preserve">- особенности </w:t>
            </w:r>
            <w:r>
              <w:t xml:space="preserve">индивидуальной и </w:t>
            </w:r>
            <w:r w:rsidRPr="00F2224B">
              <w:t xml:space="preserve">групповой динамики </w:t>
            </w:r>
            <w:r>
              <w:t>инклюзивного взаимодействия.</w:t>
            </w:r>
          </w:p>
          <w:p w:rsidR="004B1B55" w:rsidRDefault="004B1B55" w:rsidP="008505BF">
            <w:pPr>
              <w:tabs>
                <w:tab w:val="left" w:pos="171"/>
                <w:tab w:val="left" w:pos="459"/>
              </w:tabs>
              <w:contextualSpacing/>
              <w:rPr>
                <w:b/>
                <w:spacing w:val="-1"/>
              </w:rPr>
            </w:pPr>
            <w:r w:rsidRPr="00F2224B">
              <w:rPr>
                <w:b/>
                <w:spacing w:val="-1"/>
              </w:rPr>
              <w:t>Уметь:</w:t>
            </w:r>
          </w:p>
          <w:p w:rsidR="004B1B55" w:rsidRDefault="004B1B55" w:rsidP="00E94454">
            <w:r>
              <w:t xml:space="preserve">- </w:t>
            </w:r>
            <w:r w:rsidRPr="00266680">
              <w:t xml:space="preserve">взаимодействовать с </w:t>
            </w:r>
            <w:r>
              <w:t>членами коллектива</w:t>
            </w:r>
            <w:r w:rsidR="00FE6A64">
              <w:t xml:space="preserve"> </w:t>
            </w:r>
            <w:r>
              <w:t>для организации и поддержания продуктивной профессиональной деятельности лиц с инди</w:t>
            </w:r>
            <w:r w:rsidRPr="00266680">
              <w:t xml:space="preserve">видуальными </w:t>
            </w:r>
            <w:r>
              <w:t>потребностями;</w:t>
            </w:r>
          </w:p>
          <w:p w:rsidR="004B1B55" w:rsidRPr="00F2224B" w:rsidRDefault="004B1B55" w:rsidP="008505BF">
            <w:pPr>
              <w:tabs>
                <w:tab w:val="left" w:pos="206"/>
              </w:tabs>
              <w:ind w:firstLine="26"/>
            </w:pPr>
            <w:r w:rsidRPr="00F2224B">
              <w:t>- организовывать и активно участвовать в ко</w:t>
            </w:r>
            <w:r>
              <w:t>ллективном</w:t>
            </w:r>
            <w:r w:rsidRPr="00F2224B">
              <w:t xml:space="preserve"> взаимодействии для решения </w:t>
            </w:r>
            <w:r>
              <w:t>организационных</w:t>
            </w:r>
            <w:r w:rsidRPr="00F2224B">
              <w:t xml:space="preserve"> задач;</w:t>
            </w:r>
          </w:p>
          <w:p w:rsidR="004B1B55" w:rsidRPr="00F2224B" w:rsidRDefault="004B1B55" w:rsidP="00124491">
            <w:pPr>
              <w:pStyle w:val="a3"/>
              <w:ind w:left="0"/>
            </w:pPr>
            <w:r w:rsidRPr="00F2224B">
              <w:t>- работать в команде</w:t>
            </w:r>
            <w:r>
              <w:t xml:space="preserve"> с учетом принципа гуманизма и взаимной требовательности к результатам коллективной деятельности всех ее участников.</w:t>
            </w:r>
          </w:p>
          <w:p w:rsidR="004B1B55" w:rsidRDefault="004B1B55" w:rsidP="008505BF">
            <w:pPr>
              <w:tabs>
                <w:tab w:val="left" w:pos="171"/>
                <w:tab w:val="left" w:pos="459"/>
              </w:tabs>
              <w:ind w:left="26"/>
              <w:rPr>
                <w:b/>
              </w:rPr>
            </w:pPr>
            <w:r w:rsidRPr="00F2224B">
              <w:rPr>
                <w:b/>
              </w:rPr>
              <w:t>Владеть:</w:t>
            </w:r>
          </w:p>
          <w:p w:rsidR="004B1B55" w:rsidRPr="00F2224B" w:rsidRDefault="004B1B55" w:rsidP="008505BF">
            <w:pPr>
              <w:tabs>
                <w:tab w:val="left" w:pos="171"/>
                <w:tab w:val="left" w:pos="459"/>
              </w:tabs>
              <w:ind w:left="26"/>
              <w:rPr>
                <w:b/>
              </w:rPr>
            </w:pPr>
            <w:r>
              <w:t xml:space="preserve">- </w:t>
            </w:r>
            <w:r w:rsidRPr="00266680">
              <w:t xml:space="preserve">методами (первичного)выявления </w:t>
            </w:r>
            <w:r>
              <w:t>лиц</w:t>
            </w:r>
            <w:r w:rsidRPr="00266680">
              <w:t xml:space="preserve"> с особыми</w:t>
            </w:r>
            <w:r w:rsidR="00FE6A64">
              <w:t xml:space="preserve"> </w:t>
            </w:r>
            <w:r w:rsidRPr="00266680">
              <w:t>потребностями</w:t>
            </w:r>
            <w:r>
              <w:t xml:space="preserve"> для оказания </w:t>
            </w:r>
            <w:r w:rsidRPr="00266680">
              <w:t>адресной</w:t>
            </w:r>
            <w:r w:rsidR="00FB28E4">
              <w:t xml:space="preserve"> </w:t>
            </w:r>
            <w:r w:rsidRPr="00266680">
              <w:t>помощи</w:t>
            </w:r>
            <w:r w:rsidR="00FB28E4">
              <w:t xml:space="preserve"> </w:t>
            </w:r>
            <w:r>
              <w:t>в профессиональной деятельности;</w:t>
            </w:r>
          </w:p>
          <w:p w:rsidR="004B1B55" w:rsidRPr="00F2224B" w:rsidRDefault="004B1B55" w:rsidP="008505BF">
            <w:pPr>
              <w:tabs>
                <w:tab w:val="left" w:pos="206"/>
              </w:tabs>
              <w:ind w:firstLine="26"/>
            </w:pPr>
            <w:r w:rsidRPr="00F2224B">
              <w:t>- современными технологи</w:t>
            </w:r>
            <w:r>
              <w:t>ями</w:t>
            </w:r>
            <w:r w:rsidRPr="00F2224B">
              <w:t xml:space="preserve"> эффективного </w:t>
            </w:r>
            <w:r>
              <w:t xml:space="preserve">инклюзивного </w:t>
            </w:r>
            <w:r w:rsidRPr="00F2224B">
              <w:t>взаимодействия;</w:t>
            </w:r>
          </w:p>
          <w:p w:rsidR="004B1B55" w:rsidRPr="005F7335" w:rsidRDefault="004B1B55" w:rsidP="002963A2">
            <w:pPr>
              <w:tabs>
                <w:tab w:val="left" w:pos="851"/>
              </w:tabs>
              <w:jc w:val="both"/>
              <w:rPr>
                <w:sz w:val="28"/>
              </w:rPr>
            </w:pPr>
            <w:r w:rsidRPr="00F2224B">
              <w:t xml:space="preserve">- навыками </w:t>
            </w:r>
            <w:r>
              <w:t>решения инклюзивных задач в организации.</w:t>
            </w:r>
          </w:p>
        </w:tc>
      </w:tr>
      <w:tr w:rsidR="004B1B55" w:rsidRPr="00DC11F5" w:rsidTr="00685DAE">
        <w:trPr>
          <w:trHeight w:val="416"/>
        </w:trPr>
        <w:tc>
          <w:tcPr>
            <w:tcW w:w="2552" w:type="dxa"/>
          </w:tcPr>
          <w:p w:rsidR="004B1B55" w:rsidRPr="00DC11F5" w:rsidRDefault="004B1B55" w:rsidP="00FB28E4">
            <w:r>
              <w:t>У</w:t>
            </w:r>
            <w:r w:rsidRPr="00CB3A31">
              <w:t>К-</w:t>
            </w:r>
            <w:r>
              <w:t>9</w:t>
            </w:r>
            <w:r w:rsidRPr="00CB3A31">
              <w:t xml:space="preserve">. </w:t>
            </w:r>
            <w:r w:rsidRPr="00680AF3">
              <w:t>Способен использовать базовые дефектологические знания в  социальной и</w:t>
            </w:r>
            <w:r w:rsidR="00FB28E4">
              <w:t xml:space="preserve"> </w:t>
            </w:r>
            <w:r w:rsidRPr="00680AF3">
              <w:t>профессиональной</w:t>
            </w:r>
            <w:r w:rsidR="00FB28E4">
              <w:t xml:space="preserve"> </w:t>
            </w:r>
            <w:r w:rsidRPr="00680AF3">
              <w:t>сферах</w:t>
            </w:r>
          </w:p>
        </w:tc>
        <w:tc>
          <w:tcPr>
            <w:tcW w:w="3402" w:type="dxa"/>
          </w:tcPr>
          <w:p w:rsidR="004B1B55" w:rsidRPr="00E2285E" w:rsidRDefault="004B1B55"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4B1B55" w:rsidRPr="00E2285E" w:rsidRDefault="004B1B55"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4B1B55" w:rsidRPr="00E2285E" w:rsidRDefault="004B1B55"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4B1B55" w:rsidRPr="00685DAE" w:rsidRDefault="004B1B55"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4B1B55" w:rsidRDefault="004B1B55"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4B1B55" w:rsidRDefault="004B1B55"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4B1B55" w:rsidRDefault="004B1B55"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4B1B55" w:rsidRDefault="004B1B55" w:rsidP="005C134D">
            <w:pPr>
              <w:autoSpaceDE w:val="0"/>
              <w:autoSpaceDN w:val="0"/>
              <w:adjustRightInd w:val="0"/>
              <w:rPr>
                <w:lang w:eastAsia="en-US"/>
              </w:rPr>
            </w:pPr>
            <w:r>
              <w:rPr>
                <w:lang w:eastAsia="en-US"/>
              </w:rPr>
              <w:t xml:space="preserve">- </w:t>
            </w:r>
            <w:r w:rsidRPr="00731FDE">
              <w:rPr>
                <w:lang w:eastAsia="en-US"/>
              </w:rPr>
              <w:t>законы развития личности и</w:t>
            </w:r>
            <w:r w:rsidR="00FE6A64">
              <w:rPr>
                <w:lang w:eastAsia="en-US"/>
              </w:rPr>
              <w:t xml:space="preserve"> </w:t>
            </w:r>
            <w:r w:rsidRPr="00731FDE">
              <w:rPr>
                <w:lang w:eastAsia="en-US"/>
              </w:rPr>
              <w:t>проявления личностных свойств,</w:t>
            </w:r>
            <w:r w:rsidR="00FE6A64">
              <w:rPr>
                <w:lang w:eastAsia="en-US"/>
              </w:rPr>
              <w:t xml:space="preserve"> </w:t>
            </w:r>
            <w:r w:rsidRPr="00731FDE">
              <w:rPr>
                <w:lang w:eastAsia="en-US"/>
              </w:rPr>
              <w:t>психологические</w:t>
            </w:r>
            <w:r w:rsidR="00FE6A64">
              <w:rPr>
                <w:lang w:eastAsia="en-US"/>
              </w:rPr>
              <w:t xml:space="preserve"> </w:t>
            </w:r>
            <w:r w:rsidRPr="00731FDE">
              <w:rPr>
                <w:lang w:eastAsia="en-US"/>
              </w:rPr>
              <w:t>законы</w:t>
            </w:r>
            <w:r w:rsidR="00FE6A64">
              <w:rPr>
                <w:lang w:eastAsia="en-US"/>
              </w:rPr>
              <w:t xml:space="preserve"> </w:t>
            </w:r>
            <w:r w:rsidRPr="00731FDE">
              <w:rPr>
                <w:lang w:eastAsia="en-US"/>
              </w:rPr>
              <w:t>периодизации и кризисов развития;</w:t>
            </w:r>
            <w:r w:rsidR="00FE6A64">
              <w:rPr>
                <w:lang w:eastAsia="en-US"/>
              </w:rPr>
              <w:t xml:space="preserve"> </w:t>
            </w:r>
            <w:r w:rsidRPr="00731FDE">
              <w:rPr>
                <w:lang w:eastAsia="en-US"/>
              </w:rPr>
              <w:t xml:space="preserve">психолого-педагогические технологии </w:t>
            </w:r>
            <w:proofErr w:type="gramStart"/>
            <w:r w:rsidRPr="00731FDE">
              <w:rPr>
                <w:lang w:eastAsia="en-US"/>
              </w:rPr>
              <w:t>индивидуализации  развития</w:t>
            </w:r>
            <w:proofErr w:type="gramEnd"/>
            <w:r>
              <w:rPr>
                <w:lang w:eastAsia="en-US"/>
              </w:rPr>
              <w:t xml:space="preserve"> человека в социальных и профессиональных условиях инклюзивного взаимодействия;</w:t>
            </w:r>
          </w:p>
          <w:p w:rsidR="004B1B55" w:rsidRDefault="004B1B55" w:rsidP="005C134D">
            <w:pPr>
              <w:autoSpaceDE w:val="0"/>
              <w:autoSpaceDN w:val="0"/>
              <w:adjustRightInd w:val="0"/>
              <w:rPr>
                <w:lang w:eastAsia="en-US"/>
              </w:rPr>
            </w:pPr>
            <w:r>
              <w:t>- модели инклюзивного взаимодействия.</w:t>
            </w:r>
          </w:p>
          <w:p w:rsidR="004B1B55" w:rsidRDefault="004B1B55"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4B1B55" w:rsidRDefault="004B1B55"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4B1B55" w:rsidRDefault="004B1B55"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4B1B55" w:rsidRDefault="004B1B55"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4B1B55" w:rsidRDefault="004B1B55"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4B1B55" w:rsidRDefault="004B1B55" w:rsidP="00BD3490">
            <w:pPr>
              <w:autoSpaceDE w:val="0"/>
              <w:autoSpaceDN w:val="0"/>
              <w:adjustRightInd w:val="0"/>
              <w:rPr>
                <w:lang w:eastAsia="en-US"/>
              </w:rPr>
            </w:pPr>
            <w:r>
              <w:t xml:space="preserve">- </w:t>
            </w:r>
            <w:r w:rsidRPr="00EC05C7">
              <w:rPr>
                <w:lang w:eastAsia="en-US"/>
              </w:rPr>
              <w:t>использовать знания об</w:t>
            </w:r>
            <w:r w:rsidR="00FE6A64">
              <w:rPr>
                <w:lang w:eastAsia="en-US"/>
              </w:rPr>
              <w:t xml:space="preserve"> </w:t>
            </w:r>
            <w:r w:rsidRPr="00EC05C7">
              <w:rPr>
                <w:lang w:eastAsia="en-US"/>
              </w:rPr>
              <w:t>особенностях гендерного развития</w:t>
            </w:r>
            <w:r w:rsidR="00FE6A64">
              <w:rPr>
                <w:lang w:eastAsia="en-US"/>
              </w:rPr>
              <w:t xml:space="preserve"> </w:t>
            </w:r>
            <w:r>
              <w:rPr>
                <w:lang w:eastAsia="en-US"/>
              </w:rPr>
              <w:t>лиц с особыми потребностями при решении профессиональных задач.</w:t>
            </w:r>
          </w:p>
          <w:p w:rsidR="004B1B55" w:rsidRDefault="004B1B55"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4B1B55" w:rsidRDefault="004B1B55"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4B1B55" w:rsidRDefault="004B1B55" w:rsidP="00BD3490">
            <w:pPr>
              <w:autoSpaceDE w:val="0"/>
              <w:autoSpaceDN w:val="0"/>
              <w:adjustRightInd w:val="0"/>
            </w:pPr>
            <w:r>
              <w:t>- коммуникативными и рефлексивными умениями и навыками</w:t>
            </w:r>
            <w:r w:rsidR="00FE6A64">
              <w:t xml:space="preserve"> </w:t>
            </w:r>
            <w:r>
              <w:t>инклюз</w:t>
            </w:r>
            <w:r w:rsidR="00FE6A64">
              <w:t>и</w:t>
            </w:r>
            <w:r>
              <w:t xml:space="preserve">вного взаимодействия; </w:t>
            </w:r>
          </w:p>
          <w:p w:rsidR="004B1B55" w:rsidRPr="00685DAE" w:rsidRDefault="004B1B55"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4B1B55" w:rsidRPr="001615E8" w:rsidRDefault="004B1B55" w:rsidP="00E67765">
      <w:pPr>
        <w:tabs>
          <w:tab w:val="left" w:pos="6131"/>
        </w:tabs>
        <w:autoSpaceDE w:val="0"/>
        <w:autoSpaceDN w:val="0"/>
        <w:adjustRightInd w:val="0"/>
        <w:ind w:left="142"/>
        <w:jc w:val="both"/>
        <w:rPr>
          <w:b/>
          <w:bCs/>
          <w:iCs/>
        </w:rPr>
      </w:pPr>
    </w:p>
    <w:p w:rsidR="004B1B55" w:rsidRPr="00DC11F5" w:rsidRDefault="004B1B5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B1B55" w:rsidRDefault="004B1B55"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B1B55" w:rsidRPr="006237AC" w:rsidRDefault="004B1B5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B1B55" w:rsidRPr="00DC11F5" w:rsidRDefault="004B1B55"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аналитических, организационно-управленческих, расчетно-экономических.</w:t>
      </w:r>
    </w:p>
    <w:p w:rsidR="004B1B55" w:rsidRPr="00DC11F5" w:rsidRDefault="004B1B55"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1B55" w:rsidRPr="00DC11F5" w:rsidRDefault="004B1B5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4B1B55" w:rsidRPr="00DC11F5" w:rsidTr="00C64C95">
        <w:tc>
          <w:tcPr>
            <w:tcW w:w="1864" w:type="dxa"/>
          </w:tcPr>
          <w:p w:rsidR="004B1B55" w:rsidRPr="00DC11F5" w:rsidRDefault="004B1B55" w:rsidP="00637074">
            <w:pPr>
              <w:suppressAutoHyphens/>
              <w:jc w:val="both"/>
            </w:pPr>
            <w:r w:rsidRPr="00DC11F5">
              <w:t>Код компетенции</w:t>
            </w:r>
          </w:p>
        </w:tc>
        <w:tc>
          <w:tcPr>
            <w:tcW w:w="2836" w:type="dxa"/>
          </w:tcPr>
          <w:p w:rsidR="004B1B55" w:rsidRPr="00DC11F5" w:rsidRDefault="004B1B55" w:rsidP="00637074">
            <w:pPr>
              <w:suppressAutoHyphens/>
              <w:jc w:val="both"/>
            </w:pPr>
            <w:r w:rsidRPr="00DC11F5">
              <w:t>Предшествующие дисциплины</w:t>
            </w:r>
          </w:p>
        </w:tc>
        <w:tc>
          <w:tcPr>
            <w:tcW w:w="2662" w:type="dxa"/>
          </w:tcPr>
          <w:p w:rsidR="004B1B55" w:rsidRPr="00DC11F5" w:rsidRDefault="004B1B55" w:rsidP="00637074">
            <w:pPr>
              <w:suppressAutoHyphens/>
              <w:jc w:val="both"/>
            </w:pPr>
            <w:r w:rsidRPr="00DC11F5">
              <w:t>Параллельно осваиваемые</w:t>
            </w:r>
          </w:p>
        </w:tc>
        <w:tc>
          <w:tcPr>
            <w:tcW w:w="2669" w:type="dxa"/>
          </w:tcPr>
          <w:p w:rsidR="004B1B55" w:rsidRPr="00DC11F5" w:rsidRDefault="004B1B55" w:rsidP="00637074">
            <w:pPr>
              <w:suppressAutoHyphens/>
              <w:jc w:val="both"/>
            </w:pPr>
            <w:r w:rsidRPr="00DC11F5">
              <w:t>Последующие дисциплины</w:t>
            </w:r>
          </w:p>
        </w:tc>
      </w:tr>
      <w:tr w:rsidR="004B1B55" w:rsidRPr="00DC11F5" w:rsidTr="00C64C95">
        <w:tc>
          <w:tcPr>
            <w:tcW w:w="1864" w:type="dxa"/>
          </w:tcPr>
          <w:p w:rsidR="004B1B55" w:rsidRPr="00DC11F5" w:rsidRDefault="004B1B55" w:rsidP="00ED7CAB">
            <w:pPr>
              <w:suppressAutoHyphens/>
              <w:jc w:val="both"/>
            </w:pPr>
            <w:r>
              <w:t>УК</w:t>
            </w:r>
            <w:r w:rsidRPr="00DC11F5">
              <w:t>-</w:t>
            </w:r>
            <w:r>
              <w:t>3</w:t>
            </w:r>
          </w:p>
        </w:tc>
        <w:tc>
          <w:tcPr>
            <w:tcW w:w="2836" w:type="dxa"/>
          </w:tcPr>
          <w:p w:rsidR="004B1B55" w:rsidRDefault="004B1B55" w:rsidP="003D4C87">
            <w:pPr>
              <w:suppressAutoHyphens/>
            </w:pPr>
            <w:r>
              <w:t>Социология</w:t>
            </w:r>
            <w:r w:rsidR="00FE6A64">
              <w:t>.</w:t>
            </w:r>
          </w:p>
          <w:p w:rsidR="004B1B55" w:rsidRDefault="004B1B55" w:rsidP="003D4C87">
            <w:pPr>
              <w:suppressAutoHyphens/>
            </w:pPr>
            <w:r>
              <w:t>Психология</w:t>
            </w:r>
            <w:r w:rsidR="00FE6A64">
              <w:t>.</w:t>
            </w:r>
            <w:r>
              <w:t xml:space="preserve"> </w:t>
            </w:r>
          </w:p>
          <w:p w:rsidR="00FE6A64" w:rsidRDefault="00FE6A64" w:rsidP="00FE6A64">
            <w:r>
              <w:t>Профессиональная этика.</w:t>
            </w:r>
          </w:p>
          <w:p w:rsidR="00FE6A64" w:rsidRDefault="00FE6A64" w:rsidP="003D4C87">
            <w:pPr>
              <w:suppressAutoHyphens/>
            </w:pPr>
            <w:r w:rsidRPr="00FE6A64">
              <w:t>Основы проектной деятельности (с курсовым общественным проектом "Обучение служением")</w:t>
            </w:r>
            <w:r>
              <w:t>.</w:t>
            </w:r>
          </w:p>
          <w:p w:rsidR="004B1B55" w:rsidRDefault="004B1B55" w:rsidP="003D4C87">
            <w:pPr>
              <w:suppressAutoHyphens/>
            </w:pPr>
            <w:r>
              <w:t>Тренинг делового общения</w:t>
            </w:r>
            <w:r w:rsidR="00FE6A64">
              <w:t>.</w:t>
            </w:r>
          </w:p>
          <w:p w:rsidR="004B1B55" w:rsidRDefault="004B1B55" w:rsidP="003D4C87">
            <w:pPr>
              <w:suppressAutoHyphens/>
            </w:pPr>
            <w:r>
              <w:t>Ознакомительная практика</w:t>
            </w:r>
            <w:r w:rsidR="00FE6A64">
              <w:t>.</w:t>
            </w:r>
          </w:p>
          <w:p w:rsidR="004B1B55" w:rsidRDefault="004B1B55" w:rsidP="00CF4A10">
            <w:pPr>
              <w:suppressAutoHyphens/>
            </w:pPr>
            <w:r>
              <w:t>Организационно-управленческая практика</w:t>
            </w:r>
            <w:r w:rsidR="00FE6A64">
              <w:t>.</w:t>
            </w:r>
          </w:p>
          <w:p w:rsidR="004B1B55" w:rsidRDefault="004B1B55" w:rsidP="003D4C87">
            <w:pPr>
              <w:suppressAutoHyphens/>
            </w:pPr>
            <w:r w:rsidRPr="003F521A">
              <w:t>Организация добровольческой (волонтерской) деятельности и взаимодействие с социально ориентированными НКО</w:t>
            </w:r>
            <w:r w:rsidR="00FE6A64">
              <w:t>.</w:t>
            </w:r>
          </w:p>
          <w:p w:rsidR="004B1B55" w:rsidRPr="009658B9" w:rsidRDefault="004B1B55" w:rsidP="003D4C87">
            <w:pPr>
              <w:suppressAutoHyphens/>
            </w:pPr>
            <w:r>
              <w:t>Проектная деятельность</w:t>
            </w:r>
          </w:p>
        </w:tc>
        <w:tc>
          <w:tcPr>
            <w:tcW w:w="2662" w:type="dxa"/>
          </w:tcPr>
          <w:p w:rsidR="004B1B55" w:rsidRDefault="004B1B55" w:rsidP="009E5C7E">
            <w:pPr>
              <w:suppressAutoHyphens/>
            </w:pPr>
          </w:p>
          <w:p w:rsidR="004B1B55" w:rsidRDefault="004B1B55" w:rsidP="003D4C87">
            <w:pPr>
              <w:suppressAutoHyphens/>
            </w:pPr>
          </w:p>
          <w:p w:rsidR="004B1B55" w:rsidRPr="00DC11F5" w:rsidRDefault="004B1B55" w:rsidP="00082B96">
            <w:pPr>
              <w:suppressAutoHyphens/>
              <w:jc w:val="both"/>
            </w:pPr>
          </w:p>
        </w:tc>
        <w:tc>
          <w:tcPr>
            <w:tcW w:w="2669" w:type="dxa"/>
          </w:tcPr>
          <w:p w:rsidR="004B1B55" w:rsidRDefault="004B1B55" w:rsidP="003D4C87">
            <w:r w:rsidRPr="009E5C7E">
              <w:t>Технологическая (проектно-технологическая) практика</w:t>
            </w:r>
            <w:r w:rsidR="00FE6A64">
              <w:t>.</w:t>
            </w:r>
          </w:p>
          <w:p w:rsidR="00FE6A64" w:rsidRDefault="00FE6A64" w:rsidP="00FE6A64">
            <w:r w:rsidRPr="008F1C9B">
              <w:t>Преддипломная практика</w:t>
            </w:r>
            <w:r>
              <w:t>.</w:t>
            </w:r>
          </w:p>
          <w:p w:rsidR="004B1B55" w:rsidRPr="00E80F41" w:rsidRDefault="004B1B55" w:rsidP="003D4C87">
            <w:r w:rsidRPr="003F521A">
              <w:t>Защита выпускной квалификационной работы, включая подготовку к процедуре защиты и процедуру защиты</w:t>
            </w:r>
            <w:r w:rsidR="00FE6A64">
              <w:t>.</w:t>
            </w:r>
          </w:p>
        </w:tc>
      </w:tr>
      <w:tr w:rsidR="004B1B55" w:rsidRPr="00DC11F5" w:rsidTr="00C64C95">
        <w:tc>
          <w:tcPr>
            <w:tcW w:w="1864" w:type="dxa"/>
          </w:tcPr>
          <w:p w:rsidR="004B1B55" w:rsidRPr="00DC11F5" w:rsidRDefault="004B1B55" w:rsidP="005057B8">
            <w:pPr>
              <w:suppressAutoHyphens/>
              <w:jc w:val="both"/>
            </w:pPr>
            <w:r>
              <w:t>УК</w:t>
            </w:r>
            <w:r w:rsidRPr="00DC11F5">
              <w:t>-</w:t>
            </w:r>
            <w:r>
              <w:t>9</w:t>
            </w:r>
          </w:p>
        </w:tc>
        <w:tc>
          <w:tcPr>
            <w:tcW w:w="2836" w:type="dxa"/>
          </w:tcPr>
          <w:p w:rsidR="004B1B55" w:rsidRPr="009658B9" w:rsidRDefault="004B1B55" w:rsidP="008F1C9B">
            <w:pPr>
              <w:suppressAutoHyphens/>
            </w:pPr>
          </w:p>
        </w:tc>
        <w:tc>
          <w:tcPr>
            <w:tcW w:w="2662" w:type="dxa"/>
          </w:tcPr>
          <w:p w:rsidR="004B1B55" w:rsidRPr="00DC11F5" w:rsidRDefault="004B1B55" w:rsidP="003D4C87">
            <w:pPr>
              <w:suppressAutoHyphens/>
            </w:pPr>
          </w:p>
        </w:tc>
        <w:tc>
          <w:tcPr>
            <w:tcW w:w="2669" w:type="dxa"/>
          </w:tcPr>
          <w:p w:rsidR="004B1B55" w:rsidRDefault="004B1B55" w:rsidP="009578FA">
            <w:r w:rsidRPr="009E5C7E">
              <w:t>Технологическая (проектно-технологическая) практика</w:t>
            </w:r>
            <w:r w:rsidR="00E4012B">
              <w:t>.</w:t>
            </w:r>
          </w:p>
          <w:p w:rsidR="004B1B55" w:rsidRPr="00E80F41" w:rsidRDefault="004B1B55" w:rsidP="004B0482">
            <w:r w:rsidRPr="003F521A">
              <w:t>Защита выпускной квалификационной работы, включая подготовку к процедуре защиты и процедуру защиты</w:t>
            </w:r>
            <w:r w:rsidR="00E4012B">
              <w:t>.</w:t>
            </w:r>
          </w:p>
        </w:tc>
      </w:tr>
    </w:tbl>
    <w:p w:rsidR="004B1B55" w:rsidRPr="00DC11F5" w:rsidRDefault="004B1B55" w:rsidP="00E8101E">
      <w:pPr>
        <w:suppressAutoHyphens/>
        <w:ind w:firstLine="709"/>
        <w:jc w:val="both"/>
        <w:rPr>
          <w:highlight w:val="yellow"/>
        </w:rPr>
      </w:pPr>
    </w:p>
    <w:p w:rsidR="004B1B55" w:rsidRPr="008A4B74" w:rsidRDefault="004B1B55"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гуманистического отношения к членам коллектива.</w:t>
      </w:r>
    </w:p>
    <w:p w:rsidR="004B1B55" w:rsidRPr="00DC11F5" w:rsidRDefault="004B1B5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1B55" w:rsidRPr="00DC11F5" w:rsidRDefault="004B1B55" w:rsidP="00E8101E">
      <w:pPr>
        <w:suppressAutoHyphens/>
        <w:ind w:firstLine="709"/>
        <w:jc w:val="both"/>
        <w:rPr>
          <w:highlight w:val="yellow"/>
        </w:rPr>
      </w:pPr>
    </w:p>
    <w:p w:rsidR="004B1B55" w:rsidRPr="00DC11F5" w:rsidRDefault="004B1B55" w:rsidP="00034A75">
      <w:pPr>
        <w:pStyle w:val="a3"/>
        <w:numPr>
          <w:ilvl w:val="0"/>
          <w:numId w:val="2"/>
        </w:numPr>
        <w:jc w:val="both"/>
        <w:rPr>
          <w:b/>
          <w:i/>
        </w:rPr>
      </w:pPr>
      <w:r w:rsidRPr="00DC11F5">
        <w:rPr>
          <w:b/>
          <w:i/>
        </w:rPr>
        <w:t>Объем дисциплины</w:t>
      </w:r>
    </w:p>
    <w:p w:rsidR="004B1B55" w:rsidRPr="00DC11F5" w:rsidRDefault="004B1B5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1B5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sidRPr="00DC11F5">
              <w:rPr>
                <w:b/>
                <w:bCs/>
                <w:i/>
                <w:iCs/>
              </w:rPr>
              <w:t>Формы обучения</w:t>
            </w:r>
          </w:p>
        </w:tc>
      </w:tr>
      <w:tr w:rsidR="004B1B5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Pr>
                <w:b/>
                <w:bCs/>
                <w:i/>
                <w:iCs/>
              </w:rPr>
              <w:t>Очно-з</w:t>
            </w:r>
            <w:r w:rsidRPr="00DC11F5">
              <w:rPr>
                <w:b/>
                <w:bCs/>
                <w:i/>
                <w:iCs/>
              </w:rPr>
              <w:t>аочная</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CE3D1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CE3D17">
            <w:pPr>
              <w:jc w:val="center"/>
              <w:rPr>
                <w:lang w:val="en-US"/>
              </w:rPr>
            </w:pPr>
            <w:r>
              <w:rPr>
                <w:color w:val="000000"/>
              </w:rPr>
              <w:t>3/108</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color w:val="000000"/>
              </w:rPr>
            </w:pPr>
            <w:r>
              <w:rPr>
                <w:color w:val="000000"/>
              </w:rPr>
              <w:t>7</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pPr>
          </w:p>
        </w:tc>
      </w:tr>
      <w:tr w:rsidR="004B1B5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1B55" w:rsidRPr="00DC11F5" w:rsidRDefault="004B1B5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0A5A62" w:rsidRDefault="004B1B5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4448E5" w:rsidRDefault="004B1B55"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637074">
            <w:pPr>
              <w:jc w:val="center"/>
            </w:pPr>
            <w:r>
              <w:t>8</w:t>
            </w: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4448E5" w:rsidRDefault="004B1B55"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0A5A62">
            <w:pPr>
              <w:jc w:val="center"/>
            </w:pPr>
            <w:r>
              <w:t>8</w:t>
            </w: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3F2293" w:rsidRDefault="004B1B5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0A5A62" w:rsidRDefault="004B1B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0A5A62" w:rsidRDefault="004B1B55" w:rsidP="000A5A62">
            <w:pPr>
              <w:jc w:val="center"/>
            </w:pP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FD2413" w:rsidRDefault="004B1B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center"/>
              <w:rPr>
                <w:lang w:val="en-US"/>
              </w:rPr>
            </w:pP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Default="004B1B55"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Default="004B1B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center"/>
              <w:rPr>
                <w:lang w:val="en-US"/>
              </w:rPr>
            </w:pP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13684" w:rsidRDefault="004B1B5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0A5A62">
            <w:pPr>
              <w:jc w:val="center"/>
            </w:pPr>
            <w:r>
              <w:t>2</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5949AA" w:rsidRDefault="004B1B55" w:rsidP="000A5A6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0A5A62">
            <w:pPr>
              <w:jc w:val="center"/>
            </w:pPr>
            <w:r>
              <w:t>90</w:t>
            </w:r>
          </w:p>
        </w:tc>
      </w:tr>
    </w:tbl>
    <w:p w:rsidR="004B1B55" w:rsidRPr="00DC11F5" w:rsidRDefault="004B1B55" w:rsidP="00292248">
      <w:pPr>
        <w:autoSpaceDE w:val="0"/>
        <w:autoSpaceDN w:val="0"/>
        <w:adjustRightInd w:val="0"/>
        <w:jc w:val="both"/>
        <w:rPr>
          <w:b/>
          <w:bCs/>
          <w:i/>
          <w:iCs/>
        </w:rPr>
      </w:pPr>
    </w:p>
    <w:p w:rsidR="004B1B55" w:rsidRPr="00DC11F5" w:rsidRDefault="004B1B5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1B55" w:rsidRPr="00DC11F5" w:rsidRDefault="004B1B55" w:rsidP="0099483A">
      <w:pPr>
        <w:pStyle w:val="a3"/>
        <w:ind w:left="502"/>
        <w:jc w:val="both"/>
        <w:rPr>
          <w:b/>
          <w:i/>
        </w:rPr>
      </w:pPr>
    </w:p>
    <w:p w:rsidR="004B1B55" w:rsidRPr="00DC11F5" w:rsidRDefault="004B1B55" w:rsidP="00034A75">
      <w:pPr>
        <w:pStyle w:val="a3"/>
        <w:ind w:left="862"/>
        <w:rPr>
          <w:b/>
        </w:rPr>
      </w:pPr>
      <w:r w:rsidRPr="00DC11F5">
        <w:rPr>
          <w:b/>
        </w:rPr>
        <w:t>4.1</w:t>
      </w:r>
      <w:r w:rsidR="00E4012B">
        <w:rPr>
          <w:b/>
        </w:rPr>
        <w:t xml:space="preserve"> </w:t>
      </w:r>
      <w:r w:rsidRPr="00DC11F5">
        <w:rPr>
          <w:b/>
        </w:rPr>
        <w:t>Распределение часов по разделам/темам и видам работы</w:t>
      </w:r>
    </w:p>
    <w:p w:rsidR="004B1B55" w:rsidRPr="00DC11F5" w:rsidRDefault="004B1B55" w:rsidP="00A430D9">
      <w:pPr>
        <w:pStyle w:val="a3"/>
        <w:ind w:left="1724"/>
        <w:jc w:val="both"/>
        <w:rPr>
          <w:b/>
        </w:rPr>
      </w:pPr>
      <w:r w:rsidRPr="00DC11F5">
        <w:rPr>
          <w:b/>
        </w:rPr>
        <w:t>4.1.1</w:t>
      </w:r>
      <w:r w:rsidR="00E4012B">
        <w:rPr>
          <w:b/>
        </w:rPr>
        <w:t xml:space="preserve"> </w:t>
      </w:r>
      <w:r w:rsidRPr="00DC11F5">
        <w:rPr>
          <w:b/>
        </w:rPr>
        <w:t>Очная форма обучения</w:t>
      </w:r>
    </w:p>
    <w:p w:rsidR="004B1B55" w:rsidRDefault="004B1B5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4B1B55" w:rsidRPr="00DC11F5" w:rsidTr="00FD2413">
        <w:tc>
          <w:tcPr>
            <w:tcW w:w="924" w:type="dxa"/>
            <w:vMerge w:val="restart"/>
          </w:tcPr>
          <w:p w:rsidR="004B1B55" w:rsidRPr="00DC11F5" w:rsidRDefault="004B1B55" w:rsidP="00935672">
            <w:pPr>
              <w:jc w:val="center"/>
              <w:rPr>
                <w:b/>
              </w:rPr>
            </w:pPr>
          </w:p>
          <w:p w:rsidR="004B1B55" w:rsidRPr="00DC11F5" w:rsidRDefault="004B1B55" w:rsidP="00935672">
            <w:pPr>
              <w:jc w:val="center"/>
              <w:rPr>
                <w:b/>
              </w:rPr>
            </w:pPr>
            <w:r w:rsidRPr="00DC11F5">
              <w:rPr>
                <w:b/>
              </w:rPr>
              <w:t>№ п/п</w:t>
            </w:r>
          </w:p>
        </w:tc>
        <w:tc>
          <w:tcPr>
            <w:tcW w:w="2708" w:type="dxa"/>
            <w:vMerge w:val="restart"/>
          </w:tcPr>
          <w:p w:rsidR="004B1B55" w:rsidRPr="00DC11F5" w:rsidRDefault="004B1B55" w:rsidP="00935672">
            <w:pPr>
              <w:jc w:val="center"/>
              <w:rPr>
                <w:b/>
              </w:rPr>
            </w:pPr>
          </w:p>
          <w:p w:rsidR="004B1B55" w:rsidRPr="00DC11F5" w:rsidRDefault="004B1B55" w:rsidP="00935672">
            <w:pPr>
              <w:jc w:val="center"/>
              <w:rPr>
                <w:b/>
              </w:rPr>
            </w:pPr>
            <w:r w:rsidRPr="00DC11F5">
              <w:rPr>
                <w:b/>
              </w:rPr>
              <w:t>Раздел/тема</w:t>
            </w:r>
          </w:p>
        </w:tc>
        <w:tc>
          <w:tcPr>
            <w:tcW w:w="5188" w:type="dxa"/>
            <w:gridSpan w:val="4"/>
          </w:tcPr>
          <w:p w:rsidR="004B1B55" w:rsidRPr="00DC11F5" w:rsidRDefault="004B1B55" w:rsidP="00935672">
            <w:pPr>
              <w:jc w:val="center"/>
              <w:rPr>
                <w:b/>
              </w:rPr>
            </w:pPr>
            <w:r w:rsidRPr="00DC11F5">
              <w:rPr>
                <w:b/>
              </w:rPr>
              <w:t>Виды учебной работы (в часах)</w:t>
            </w:r>
          </w:p>
        </w:tc>
      </w:tr>
      <w:tr w:rsidR="004B1B55" w:rsidRPr="00DC11F5" w:rsidTr="00FD2413">
        <w:tc>
          <w:tcPr>
            <w:tcW w:w="924" w:type="dxa"/>
            <w:vMerge/>
          </w:tcPr>
          <w:p w:rsidR="004B1B55" w:rsidRPr="00DC11F5" w:rsidRDefault="004B1B55" w:rsidP="00935672">
            <w:pPr>
              <w:jc w:val="center"/>
              <w:rPr>
                <w:b/>
              </w:rPr>
            </w:pPr>
          </w:p>
        </w:tc>
        <w:tc>
          <w:tcPr>
            <w:tcW w:w="2708" w:type="dxa"/>
            <w:vMerge/>
          </w:tcPr>
          <w:p w:rsidR="004B1B55" w:rsidRPr="00DC11F5" w:rsidRDefault="004B1B55" w:rsidP="00935672">
            <w:pPr>
              <w:jc w:val="center"/>
              <w:rPr>
                <w:b/>
              </w:rPr>
            </w:pPr>
          </w:p>
        </w:tc>
        <w:tc>
          <w:tcPr>
            <w:tcW w:w="3046" w:type="dxa"/>
            <w:gridSpan w:val="3"/>
          </w:tcPr>
          <w:p w:rsidR="004B1B55" w:rsidRPr="00DC11F5" w:rsidRDefault="004B1B55" w:rsidP="00935672">
            <w:pPr>
              <w:jc w:val="center"/>
              <w:rPr>
                <w:b/>
              </w:rPr>
            </w:pPr>
            <w:r w:rsidRPr="00DC11F5">
              <w:rPr>
                <w:b/>
              </w:rPr>
              <w:t>Аудиторная работа</w:t>
            </w:r>
          </w:p>
        </w:tc>
        <w:tc>
          <w:tcPr>
            <w:tcW w:w="2142" w:type="dxa"/>
            <w:vMerge w:val="restart"/>
          </w:tcPr>
          <w:p w:rsidR="004B1B55" w:rsidRPr="00DC11F5" w:rsidRDefault="004B1B55" w:rsidP="00935672">
            <w:pPr>
              <w:jc w:val="center"/>
              <w:rPr>
                <w:b/>
              </w:rPr>
            </w:pPr>
            <w:r w:rsidRPr="00DC11F5">
              <w:rPr>
                <w:b/>
              </w:rPr>
              <w:t>Самостоятельная работа</w:t>
            </w:r>
          </w:p>
        </w:tc>
      </w:tr>
      <w:tr w:rsidR="004B1B55" w:rsidRPr="00DC11F5" w:rsidTr="00FD2413">
        <w:tc>
          <w:tcPr>
            <w:tcW w:w="924" w:type="dxa"/>
            <w:vMerge/>
          </w:tcPr>
          <w:p w:rsidR="004B1B55" w:rsidRPr="00DC11F5" w:rsidRDefault="004B1B55" w:rsidP="00935672">
            <w:pPr>
              <w:jc w:val="both"/>
            </w:pPr>
          </w:p>
        </w:tc>
        <w:tc>
          <w:tcPr>
            <w:tcW w:w="2708" w:type="dxa"/>
            <w:vMerge/>
          </w:tcPr>
          <w:p w:rsidR="004B1B55" w:rsidRPr="00DC11F5" w:rsidRDefault="004B1B55" w:rsidP="00935672">
            <w:pPr>
              <w:jc w:val="both"/>
            </w:pPr>
          </w:p>
        </w:tc>
        <w:tc>
          <w:tcPr>
            <w:tcW w:w="1173" w:type="dxa"/>
          </w:tcPr>
          <w:p w:rsidR="004B1B55" w:rsidRPr="00DC11F5" w:rsidRDefault="004B1B55" w:rsidP="00935672">
            <w:pPr>
              <w:jc w:val="center"/>
              <w:rPr>
                <w:b/>
              </w:rPr>
            </w:pPr>
            <w:r w:rsidRPr="00DC11F5">
              <w:rPr>
                <w:b/>
              </w:rPr>
              <w:t>ЛЗ</w:t>
            </w:r>
          </w:p>
        </w:tc>
        <w:tc>
          <w:tcPr>
            <w:tcW w:w="1035" w:type="dxa"/>
          </w:tcPr>
          <w:p w:rsidR="004B1B55" w:rsidRPr="00DC11F5" w:rsidRDefault="004B1B55" w:rsidP="00935672">
            <w:pPr>
              <w:jc w:val="center"/>
              <w:rPr>
                <w:b/>
              </w:rPr>
            </w:pPr>
            <w:r w:rsidRPr="00DC11F5">
              <w:rPr>
                <w:b/>
              </w:rPr>
              <w:t>ПЗ</w:t>
            </w:r>
          </w:p>
        </w:tc>
        <w:tc>
          <w:tcPr>
            <w:tcW w:w="838" w:type="dxa"/>
          </w:tcPr>
          <w:p w:rsidR="004B1B55" w:rsidRPr="00DC11F5" w:rsidRDefault="004B1B55" w:rsidP="00B97BE2">
            <w:pPr>
              <w:rPr>
                <w:b/>
              </w:rPr>
            </w:pPr>
            <w:proofErr w:type="spellStart"/>
            <w:r w:rsidRPr="00DC11F5">
              <w:rPr>
                <w:b/>
              </w:rPr>
              <w:t>ЛабЗ</w:t>
            </w:r>
            <w:proofErr w:type="spellEnd"/>
          </w:p>
        </w:tc>
        <w:tc>
          <w:tcPr>
            <w:tcW w:w="2142" w:type="dxa"/>
            <w:vMerge/>
          </w:tcPr>
          <w:p w:rsidR="004B1B55" w:rsidRPr="00DC11F5" w:rsidRDefault="004B1B55" w:rsidP="00935672">
            <w:pPr>
              <w:jc w:val="both"/>
            </w:pPr>
          </w:p>
        </w:tc>
      </w:tr>
      <w:tr w:rsidR="004B1B55" w:rsidRPr="00DC11F5" w:rsidTr="00FD2413">
        <w:tc>
          <w:tcPr>
            <w:tcW w:w="8820" w:type="dxa"/>
            <w:gridSpan w:val="6"/>
          </w:tcPr>
          <w:p w:rsidR="004B1B55" w:rsidRPr="00DC11F5" w:rsidRDefault="004B1B55" w:rsidP="00935672">
            <w:pPr>
              <w:jc w:val="center"/>
            </w:pPr>
            <w:r>
              <w:t>7 семестр</w:t>
            </w:r>
          </w:p>
        </w:tc>
      </w:tr>
      <w:tr w:rsidR="004B1B55" w:rsidRPr="00DC11F5" w:rsidTr="00FD2413">
        <w:tc>
          <w:tcPr>
            <w:tcW w:w="924" w:type="dxa"/>
          </w:tcPr>
          <w:p w:rsidR="004B1B55" w:rsidRPr="00DC11F5" w:rsidRDefault="004B1B55" w:rsidP="008E11D1">
            <w:pPr>
              <w:pStyle w:val="a3"/>
              <w:numPr>
                <w:ilvl w:val="0"/>
                <w:numId w:val="8"/>
              </w:numPr>
              <w:ind w:left="0"/>
              <w:jc w:val="both"/>
            </w:pPr>
            <w:r>
              <w:t>1</w:t>
            </w:r>
          </w:p>
        </w:tc>
        <w:tc>
          <w:tcPr>
            <w:tcW w:w="2708" w:type="dxa"/>
          </w:tcPr>
          <w:p w:rsidR="004B1B55" w:rsidRPr="006D24AA" w:rsidRDefault="004B1B55"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4B1B55" w:rsidRDefault="004B1B55" w:rsidP="008E11D1">
            <w:pPr>
              <w:jc w:val="center"/>
            </w:pPr>
            <w:r>
              <w:t>4</w:t>
            </w:r>
          </w:p>
          <w:p w:rsidR="004B1B55" w:rsidRPr="00DC11F5" w:rsidRDefault="004B1B55" w:rsidP="008E11D1">
            <w:pPr>
              <w:jc w:val="center"/>
            </w:pPr>
          </w:p>
        </w:tc>
        <w:tc>
          <w:tcPr>
            <w:tcW w:w="1035" w:type="dxa"/>
          </w:tcPr>
          <w:p w:rsidR="004B1B55" w:rsidRPr="00DC11F5" w:rsidRDefault="004B1B55" w:rsidP="008E11D1">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8E11D1">
            <w:pPr>
              <w:jc w:val="center"/>
            </w:pPr>
            <w:r>
              <w:t>18</w:t>
            </w:r>
          </w:p>
        </w:tc>
      </w:tr>
      <w:tr w:rsidR="004B1B55" w:rsidRPr="00DC11F5" w:rsidTr="00FD2413">
        <w:tc>
          <w:tcPr>
            <w:tcW w:w="924" w:type="dxa"/>
          </w:tcPr>
          <w:p w:rsidR="004B1B55" w:rsidRDefault="004B1B55" w:rsidP="008E11D1">
            <w:pPr>
              <w:pStyle w:val="a3"/>
              <w:numPr>
                <w:ilvl w:val="0"/>
                <w:numId w:val="8"/>
              </w:numPr>
              <w:ind w:left="0"/>
              <w:jc w:val="both"/>
            </w:pPr>
            <w:r>
              <w:t>2</w:t>
            </w:r>
          </w:p>
        </w:tc>
        <w:tc>
          <w:tcPr>
            <w:tcW w:w="2708" w:type="dxa"/>
          </w:tcPr>
          <w:p w:rsidR="004B1B55" w:rsidRPr="00773DBC" w:rsidRDefault="004B1B55" w:rsidP="006933B9">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4B1B55" w:rsidRPr="00DC11F5" w:rsidRDefault="004B1B55" w:rsidP="008E11D1">
            <w:pPr>
              <w:jc w:val="center"/>
            </w:pPr>
            <w:r>
              <w:t>4</w:t>
            </w:r>
          </w:p>
        </w:tc>
        <w:tc>
          <w:tcPr>
            <w:tcW w:w="1035" w:type="dxa"/>
          </w:tcPr>
          <w:p w:rsidR="004B1B55" w:rsidRPr="00DC11F5" w:rsidRDefault="004B1B55" w:rsidP="008E11D1">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70738A">
            <w:pPr>
              <w:jc w:val="center"/>
            </w:pPr>
            <w:r>
              <w:t>18</w:t>
            </w:r>
          </w:p>
        </w:tc>
      </w:tr>
      <w:tr w:rsidR="004B1B55" w:rsidRPr="00DC11F5" w:rsidTr="00FD2413">
        <w:tc>
          <w:tcPr>
            <w:tcW w:w="924" w:type="dxa"/>
          </w:tcPr>
          <w:p w:rsidR="004B1B55" w:rsidRDefault="004B1B55" w:rsidP="008E11D1">
            <w:pPr>
              <w:pStyle w:val="a3"/>
              <w:numPr>
                <w:ilvl w:val="0"/>
                <w:numId w:val="8"/>
              </w:numPr>
              <w:ind w:left="0"/>
              <w:jc w:val="both"/>
            </w:pPr>
            <w:r>
              <w:t>3</w:t>
            </w:r>
          </w:p>
        </w:tc>
        <w:tc>
          <w:tcPr>
            <w:tcW w:w="2708" w:type="dxa"/>
          </w:tcPr>
          <w:p w:rsidR="004B1B55" w:rsidRPr="00773DBC" w:rsidRDefault="004B1B55"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4B1B55" w:rsidRDefault="004B1B55" w:rsidP="008E11D1">
            <w:pPr>
              <w:jc w:val="center"/>
            </w:pPr>
            <w:r>
              <w:t>6</w:t>
            </w:r>
          </w:p>
        </w:tc>
        <w:tc>
          <w:tcPr>
            <w:tcW w:w="1035" w:type="dxa"/>
          </w:tcPr>
          <w:p w:rsidR="004B1B55" w:rsidRDefault="004B1B55" w:rsidP="0070738A">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B3475B">
            <w:pPr>
              <w:jc w:val="center"/>
            </w:pPr>
            <w:r>
              <w:t>18</w:t>
            </w:r>
          </w:p>
        </w:tc>
      </w:tr>
      <w:tr w:rsidR="004B1B55" w:rsidRPr="00DC11F5" w:rsidTr="00FD2413">
        <w:trPr>
          <w:trHeight w:val="875"/>
        </w:trPr>
        <w:tc>
          <w:tcPr>
            <w:tcW w:w="924" w:type="dxa"/>
          </w:tcPr>
          <w:p w:rsidR="004B1B55" w:rsidRDefault="004B1B55" w:rsidP="008E11D1">
            <w:pPr>
              <w:jc w:val="both"/>
            </w:pPr>
            <w:r>
              <w:t>4</w:t>
            </w:r>
          </w:p>
          <w:p w:rsidR="004B1B55" w:rsidRPr="00DC11F5" w:rsidRDefault="004B1B55" w:rsidP="008E11D1">
            <w:pPr>
              <w:jc w:val="both"/>
            </w:pPr>
          </w:p>
        </w:tc>
        <w:tc>
          <w:tcPr>
            <w:tcW w:w="2708" w:type="dxa"/>
          </w:tcPr>
          <w:p w:rsidR="004B1B55" w:rsidRPr="00773DBC" w:rsidRDefault="004B1B55"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4B1B55" w:rsidRPr="00DC11F5" w:rsidRDefault="004B1B55" w:rsidP="008E11D1">
            <w:pPr>
              <w:jc w:val="center"/>
            </w:pPr>
            <w:r>
              <w:t>4</w:t>
            </w:r>
          </w:p>
        </w:tc>
        <w:tc>
          <w:tcPr>
            <w:tcW w:w="1035" w:type="dxa"/>
          </w:tcPr>
          <w:p w:rsidR="004B1B55" w:rsidRPr="00DC11F5" w:rsidRDefault="004B1B55" w:rsidP="008E11D1">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B3475B">
            <w:pPr>
              <w:jc w:val="center"/>
            </w:pPr>
            <w:r>
              <w:t>18</w:t>
            </w:r>
          </w:p>
        </w:tc>
      </w:tr>
      <w:tr w:rsidR="004B1B55" w:rsidRPr="00DC11F5" w:rsidTr="00FD2413">
        <w:tc>
          <w:tcPr>
            <w:tcW w:w="924" w:type="dxa"/>
          </w:tcPr>
          <w:p w:rsidR="004B1B55" w:rsidRPr="00DC11F5" w:rsidRDefault="004B1B55" w:rsidP="00935672">
            <w:pPr>
              <w:pStyle w:val="a3"/>
              <w:ind w:left="0"/>
              <w:jc w:val="both"/>
            </w:pPr>
          </w:p>
        </w:tc>
        <w:tc>
          <w:tcPr>
            <w:tcW w:w="2708" w:type="dxa"/>
          </w:tcPr>
          <w:p w:rsidR="004B1B55" w:rsidRPr="00DC11F5" w:rsidRDefault="004B1B55" w:rsidP="00935672">
            <w:pPr>
              <w:jc w:val="both"/>
            </w:pPr>
            <w:r w:rsidRPr="00DC11F5">
              <w:t xml:space="preserve">Итого </w:t>
            </w:r>
          </w:p>
        </w:tc>
        <w:tc>
          <w:tcPr>
            <w:tcW w:w="1173" w:type="dxa"/>
          </w:tcPr>
          <w:p w:rsidR="004B1B55" w:rsidRPr="00DC11F5" w:rsidRDefault="004B1B55" w:rsidP="00935672">
            <w:pPr>
              <w:jc w:val="center"/>
            </w:pPr>
            <w:r>
              <w:t>18</w:t>
            </w:r>
          </w:p>
        </w:tc>
        <w:tc>
          <w:tcPr>
            <w:tcW w:w="1035" w:type="dxa"/>
          </w:tcPr>
          <w:p w:rsidR="004B1B55" w:rsidRPr="00DC11F5" w:rsidRDefault="004B1B55" w:rsidP="008E11D1">
            <w:pPr>
              <w:jc w:val="center"/>
            </w:pPr>
            <w:r>
              <w:t>16</w:t>
            </w:r>
          </w:p>
        </w:tc>
        <w:tc>
          <w:tcPr>
            <w:tcW w:w="838" w:type="dxa"/>
          </w:tcPr>
          <w:p w:rsidR="004B1B55" w:rsidRPr="00DC11F5" w:rsidRDefault="004B1B55" w:rsidP="00935672">
            <w:pPr>
              <w:jc w:val="center"/>
            </w:pPr>
          </w:p>
        </w:tc>
        <w:tc>
          <w:tcPr>
            <w:tcW w:w="2142" w:type="dxa"/>
          </w:tcPr>
          <w:p w:rsidR="004B1B55" w:rsidRPr="00DC11F5" w:rsidRDefault="004B1B55" w:rsidP="00935672">
            <w:pPr>
              <w:jc w:val="center"/>
            </w:pPr>
            <w:r>
              <w:t>72</w:t>
            </w:r>
          </w:p>
        </w:tc>
      </w:tr>
    </w:tbl>
    <w:p w:rsidR="004B1B55" w:rsidRDefault="004B1B55" w:rsidP="002900BE">
      <w:pPr>
        <w:autoSpaceDE w:val="0"/>
        <w:autoSpaceDN w:val="0"/>
        <w:adjustRightInd w:val="0"/>
        <w:ind w:left="360"/>
        <w:jc w:val="both"/>
      </w:pPr>
    </w:p>
    <w:p w:rsidR="004B1B55" w:rsidRDefault="004B1B55" w:rsidP="002900BE">
      <w:pPr>
        <w:autoSpaceDE w:val="0"/>
        <w:autoSpaceDN w:val="0"/>
        <w:adjustRightInd w:val="0"/>
        <w:ind w:left="360"/>
        <w:jc w:val="both"/>
      </w:pPr>
    </w:p>
    <w:p w:rsidR="004B1B55" w:rsidRPr="00DC11F5" w:rsidRDefault="004B1B55"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4B1B55" w:rsidRPr="00DC11F5" w:rsidTr="00FD2413">
        <w:tc>
          <w:tcPr>
            <w:tcW w:w="924" w:type="dxa"/>
            <w:vMerge w:val="restart"/>
          </w:tcPr>
          <w:p w:rsidR="004B1B55" w:rsidRPr="00DC11F5" w:rsidRDefault="004B1B55" w:rsidP="001615E8">
            <w:pPr>
              <w:jc w:val="center"/>
              <w:rPr>
                <w:b/>
              </w:rPr>
            </w:pPr>
          </w:p>
          <w:p w:rsidR="004B1B55" w:rsidRPr="00DC11F5" w:rsidRDefault="004B1B55" w:rsidP="001615E8">
            <w:pPr>
              <w:jc w:val="center"/>
              <w:rPr>
                <w:b/>
              </w:rPr>
            </w:pPr>
            <w:r w:rsidRPr="00DC11F5">
              <w:rPr>
                <w:b/>
              </w:rPr>
              <w:t>№ п/п</w:t>
            </w:r>
          </w:p>
        </w:tc>
        <w:tc>
          <w:tcPr>
            <w:tcW w:w="2708" w:type="dxa"/>
            <w:vMerge w:val="restart"/>
          </w:tcPr>
          <w:p w:rsidR="004B1B55" w:rsidRPr="00DC11F5" w:rsidRDefault="004B1B55" w:rsidP="001615E8">
            <w:pPr>
              <w:jc w:val="center"/>
              <w:rPr>
                <w:b/>
              </w:rPr>
            </w:pPr>
          </w:p>
          <w:p w:rsidR="004B1B55" w:rsidRPr="00DC11F5" w:rsidRDefault="004B1B55" w:rsidP="001615E8">
            <w:pPr>
              <w:jc w:val="center"/>
              <w:rPr>
                <w:b/>
              </w:rPr>
            </w:pPr>
            <w:r w:rsidRPr="00DC11F5">
              <w:rPr>
                <w:b/>
              </w:rPr>
              <w:t>Раздел/тема</w:t>
            </w:r>
          </w:p>
        </w:tc>
        <w:tc>
          <w:tcPr>
            <w:tcW w:w="5188" w:type="dxa"/>
            <w:gridSpan w:val="4"/>
          </w:tcPr>
          <w:p w:rsidR="004B1B55" w:rsidRPr="00DC11F5" w:rsidRDefault="004B1B55" w:rsidP="001615E8">
            <w:pPr>
              <w:jc w:val="center"/>
              <w:rPr>
                <w:b/>
              </w:rPr>
            </w:pPr>
            <w:r w:rsidRPr="00DC11F5">
              <w:rPr>
                <w:b/>
              </w:rPr>
              <w:t>Виды учебной работы (в часах)</w:t>
            </w:r>
          </w:p>
        </w:tc>
      </w:tr>
      <w:tr w:rsidR="004B1B55" w:rsidRPr="00DC11F5" w:rsidTr="00FD2413">
        <w:tc>
          <w:tcPr>
            <w:tcW w:w="924" w:type="dxa"/>
            <w:vMerge/>
          </w:tcPr>
          <w:p w:rsidR="004B1B55" w:rsidRPr="00DC11F5" w:rsidRDefault="004B1B55" w:rsidP="001615E8">
            <w:pPr>
              <w:jc w:val="center"/>
              <w:rPr>
                <w:b/>
              </w:rPr>
            </w:pPr>
          </w:p>
        </w:tc>
        <w:tc>
          <w:tcPr>
            <w:tcW w:w="2708" w:type="dxa"/>
            <w:vMerge/>
          </w:tcPr>
          <w:p w:rsidR="004B1B55" w:rsidRPr="00DC11F5" w:rsidRDefault="004B1B55" w:rsidP="001615E8">
            <w:pPr>
              <w:jc w:val="center"/>
              <w:rPr>
                <w:b/>
              </w:rPr>
            </w:pPr>
          </w:p>
        </w:tc>
        <w:tc>
          <w:tcPr>
            <w:tcW w:w="3046" w:type="dxa"/>
            <w:gridSpan w:val="3"/>
          </w:tcPr>
          <w:p w:rsidR="004B1B55" w:rsidRPr="00DC11F5" w:rsidRDefault="004B1B55" w:rsidP="001615E8">
            <w:pPr>
              <w:jc w:val="center"/>
              <w:rPr>
                <w:b/>
              </w:rPr>
            </w:pPr>
            <w:r w:rsidRPr="00DC11F5">
              <w:rPr>
                <w:b/>
              </w:rPr>
              <w:t>Аудиторная работа</w:t>
            </w:r>
          </w:p>
        </w:tc>
        <w:tc>
          <w:tcPr>
            <w:tcW w:w="2142" w:type="dxa"/>
            <w:vMerge w:val="restart"/>
          </w:tcPr>
          <w:p w:rsidR="004B1B55" w:rsidRPr="00DC11F5" w:rsidRDefault="004B1B55" w:rsidP="001615E8">
            <w:pPr>
              <w:jc w:val="center"/>
              <w:rPr>
                <w:b/>
              </w:rPr>
            </w:pPr>
            <w:r w:rsidRPr="00DC11F5">
              <w:rPr>
                <w:b/>
              </w:rPr>
              <w:t>Самостоятельная работа</w:t>
            </w:r>
          </w:p>
        </w:tc>
      </w:tr>
      <w:tr w:rsidR="004B1B55" w:rsidRPr="00DC11F5" w:rsidTr="00FD2413">
        <w:tc>
          <w:tcPr>
            <w:tcW w:w="924" w:type="dxa"/>
            <w:vMerge/>
          </w:tcPr>
          <w:p w:rsidR="004B1B55" w:rsidRPr="00DC11F5" w:rsidRDefault="004B1B55" w:rsidP="001615E8">
            <w:pPr>
              <w:jc w:val="both"/>
            </w:pPr>
          </w:p>
        </w:tc>
        <w:tc>
          <w:tcPr>
            <w:tcW w:w="2708" w:type="dxa"/>
            <w:vMerge/>
          </w:tcPr>
          <w:p w:rsidR="004B1B55" w:rsidRPr="00DC11F5" w:rsidRDefault="004B1B55" w:rsidP="001615E8">
            <w:pPr>
              <w:jc w:val="both"/>
            </w:pPr>
          </w:p>
        </w:tc>
        <w:tc>
          <w:tcPr>
            <w:tcW w:w="1173" w:type="dxa"/>
          </w:tcPr>
          <w:p w:rsidR="004B1B55" w:rsidRPr="00DC11F5" w:rsidRDefault="004B1B55" w:rsidP="001615E8">
            <w:pPr>
              <w:jc w:val="center"/>
              <w:rPr>
                <w:b/>
              </w:rPr>
            </w:pPr>
            <w:r w:rsidRPr="00DC11F5">
              <w:rPr>
                <w:b/>
              </w:rPr>
              <w:t>ЛЗ</w:t>
            </w:r>
          </w:p>
        </w:tc>
        <w:tc>
          <w:tcPr>
            <w:tcW w:w="1035" w:type="dxa"/>
          </w:tcPr>
          <w:p w:rsidR="004B1B55" w:rsidRPr="00DC11F5" w:rsidRDefault="004B1B55" w:rsidP="001615E8">
            <w:pPr>
              <w:jc w:val="center"/>
              <w:rPr>
                <w:b/>
              </w:rPr>
            </w:pPr>
            <w:r w:rsidRPr="00DC11F5">
              <w:rPr>
                <w:b/>
              </w:rPr>
              <w:t>ПЗ</w:t>
            </w:r>
          </w:p>
        </w:tc>
        <w:tc>
          <w:tcPr>
            <w:tcW w:w="838" w:type="dxa"/>
          </w:tcPr>
          <w:p w:rsidR="004B1B55" w:rsidRPr="00DC11F5" w:rsidRDefault="004B1B55" w:rsidP="001615E8">
            <w:pPr>
              <w:rPr>
                <w:b/>
              </w:rPr>
            </w:pPr>
            <w:proofErr w:type="spellStart"/>
            <w:r w:rsidRPr="00DC11F5">
              <w:rPr>
                <w:b/>
              </w:rPr>
              <w:t>ЛабЗ</w:t>
            </w:r>
            <w:proofErr w:type="spellEnd"/>
          </w:p>
        </w:tc>
        <w:tc>
          <w:tcPr>
            <w:tcW w:w="2142" w:type="dxa"/>
            <w:vMerge/>
          </w:tcPr>
          <w:p w:rsidR="004B1B55" w:rsidRPr="00DC11F5" w:rsidRDefault="004B1B55" w:rsidP="001615E8">
            <w:pPr>
              <w:jc w:val="both"/>
            </w:pPr>
          </w:p>
        </w:tc>
      </w:tr>
      <w:tr w:rsidR="004B1B55" w:rsidRPr="00DC11F5" w:rsidTr="00FD2413">
        <w:tc>
          <w:tcPr>
            <w:tcW w:w="8820" w:type="dxa"/>
            <w:gridSpan w:val="6"/>
          </w:tcPr>
          <w:p w:rsidR="004B1B55" w:rsidRPr="00DC11F5" w:rsidRDefault="004B1B55" w:rsidP="001615E8">
            <w:pPr>
              <w:jc w:val="center"/>
            </w:pPr>
            <w:r>
              <w:t>семестр</w:t>
            </w:r>
          </w:p>
        </w:tc>
      </w:tr>
      <w:tr w:rsidR="004B1B55" w:rsidRPr="00DC11F5" w:rsidTr="00FD2413">
        <w:tc>
          <w:tcPr>
            <w:tcW w:w="924" w:type="dxa"/>
          </w:tcPr>
          <w:p w:rsidR="004B1B55" w:rsidRPr="00DC11F5" w:rsidRDefault="004B1B55" w:rsidP="00F862FF">
            <w:pPr>
              <w:pStyle w:val="a3"/>
              <w:numPr>
                <w:ilvl w:val="0"/>
                <w:numId w:val="8"/>
              </w:numPr>
              <w:ind w:left="0"/>
              <w:jc w:val="both"/>
            </w:pPr>
            <w:r>
              <w:t>1</w:t>
            </w:r>
          </w:p>
        </w:tc>
        <w:tc>
          <w:tcPr>
            <w:tcW w:w="2708" w:type="dxa"/>
          </w:tcPr>
          <w:p w:rsidR="004B1B55" w:rsidRPr="006D24AA" w:rsidRDefault="004B1B55"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4B1B55" w:rsidRPr="00DC11F5" w:rsidRDefault="004B1B55" w:rsidP="00F862FF">
            <w:pPr>
              <w:jc w:val="center"/>
            </w:pPr>
            <w:r>
              <w:t>2</w:t>
            </w:r>
          </w:p>
        </w:tc>
        <w:tc>
          <w:tcPr>
            <w:tcW w:w="1035" w:type="dxa"/>
          </w:tcPr>
          <w:p w:rsidR="004B1B55" w:rsidRPr="00DC11F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22</w:t>
            </w:r>
          </w:p>
        </w:tc>
      </w:tr>
      <w:tr w:rsidR="004B1B55" w:rsidRPr="00DC11F5" w:rsidTr="00FD2413">
        <w:tc>
          <w:tcPr>
            <w:tcW w:w="924" w:type="dxa"/>
          </w:tcPr>
          <w:p w:rsidR="004B1B55" w:rsidRDefault="004B1B55" w:rsidP="00F862FF">
            <w:pPr>
              <w:pStyle w:val="a3"/>
              <w:ind w:left="0"/>
              <w:jc w:val="both"/>
            </w:pPr>
            <w:r>
              <w:t>2</w:t>
            </w:r>
          </w:p>
        </w:tc>
        <w:tc>
          <w:tcPr>
            <w:tcW w:w="2708" w:type="dxa"/>
          </w:tcPr>
          <w:p w:rsidR="004B1B55" w:rsidRPr="00773DBC" w:rsidRDefault="004B1B55" w:rsidP="00F862FF">
            <w:proofErr w:type="spellStart"/>
            <w:r w:rsidRPr="0046752F">
              <w:t>Психическийдизонтогенез</w:t>
            </w:r>
            <w:proofErr w:type="spellEnd"/>
            <w:r w:rsidRPr="0046752F">
              <w:t xml:space="preserve"> в инклюзивно</w:t>
            </w:r>
            <w:r>
              <w:t>м</w:t>
            </w:r>
            <w:r w:rsidRPr="0046752F">
              <w:t xml:space="preserve"> взаимодействи</w:t>
            </w:r>
            <w:r>
              <w:t>и</w:t>
            </w:r>
          </w:p>
        </w:tc>
        <w:tc>
          <w:tcPr>
            <w:tcW w:w="1173" w:type="dxa"/>
          </w:tcPr>
          <w:p w:rsidR="004B1B55" w:rsidRPr="00DC11F5" w:rsidRDefault="004B1B55" w:rsidP="00F862FF">
            <w:pPr>
              <w:jc w:val="center"/>
            </w:pPr>
            <w:r>
              <w:t>2</w:t>
            </w:r>
          </w:p>
        </w:tc>
        <w:tc>
          <w:tcPr>
            <w:tcW w:w="1035" w:type="dxa"/>
          </w:tcPr>
          <w:p w:rsidR="004B1B55" w:rsidRPr="00DC11F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22</w:t>
            </w:r>
          </w:p>
        </w:tc>
      </w:tr>
      <w:tr w:rsidR="004B1B55" w:rsidRPr="00DC11F5" w:rsidTr="00FD2413">
        <w:tc>
          <w:tcPr>
            <w:tcW w:w="924" w:type="dxa"/>
          </w:tcPr>
          <w:p w:rsidR="004B1B55" w:rsidRDefault="004B1B55" w:rsidP="00F862FF">
            <w:pPr>
              <w:pStyle w:val="a3"/>
              <w:ind w:left="0"/>
              <w:jc w:val="both"/>
            </w:pPr>
            <w:r>
              <w:t>3</w:t>
            </w:r>
          </w:p>
        </w:tc>
        <w:tc>
          <w:tcPr>
            <w:tcW w:w="2708" w:type="dxa"/>
          </w:tcPr>
          <w:p w:rsidR="004B1B55" w:rsidRPr="00773DBC" w:rsidRDefault="004B1B55"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4B1B55" w:rsidRDefault="004B1B55" w:rsidP="00F862FF">
            <w:pPr>
              <w:jc w:val="center"/>
            </w:pPr>
            <w:r>
              <w:t>2</w:t>
            </w:r>
          </w:p>
        </w:tc>
        <w:tc>
          <w:tcPr>
            <w:tcW w:w="1035" w:type="dxa"/>
          </w:tcPr>
          <w:p w:rsidR="004B1B5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23</w:t>
            </w:r>
          </w:p>
        </w:tc>
      </w:tr>
      <w:tr w:rsidR="004B1B55" w:rsidRPr="00DC11F5" w:rsidTr="001F5309">
        <w:trPr>
          <w:trHeight w:val="557"/>
        </w:trPr>
        <w:tc>
          <w:tcPr>
            <w:tcW w:w="924" w:type="dxa"/>
          </w:tcPr>
          <w:p w:rsidR="004B1B55" w:rsidRDefault="004B1B55" w:rsidP="00F862FF">
            <w:pPr>
              <w:jc w:val="both"/>
            </w:pPr>
            <w:r>
              <w:t>4</w:t>
            </w:r>
          </w:p>
          <w:p w:rsidR="004B1B55" w:rsidRPr="00DC11F5" w:rsidRDefault="004B1B55" w:rsidP="00F862FF">
            <w:pPr>
              <w:jc w:val="both"/>
            </w:pPr>
          </w:p>
        </w:tc>
        <w:tc>
          <w:tcPr>
            <w:tcW w:w="2708" w:type="dxa"/>
          </w:tcPr>
          <w:p w:rsidR="004B1B55" w:rsidRPr="00773DBC" w:rsidRDefault="004B1B55"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4B1B55" w:rsidRPr="00DC11F5" w:rsidRDefault="004B1B55" w:rsidP="00F862FF">
            <w:pPr>
              <w:jc w:val="center"/>
            </w:pPr>
            <w:r>
              <w:t>2</w:t>
            </w:r>
          </w:p>
        </w:tc>
        <w:tc>
          <w:tcPr>
            <w:tcW w:w="1035" w:type="dxa"/>
          </w:tcPr>
          <w:p w:rsidR="004B1B55" w:rsidRPr="00DC11F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23</w:t>
            </w:r>
          </w:p>
        </w:tc>
      </w:tr>
      <w:tr w:rsidR="004B1B55" w:rsidRPr="00DC11F5" w:rsidTr="00FD2413">
        <w:tc>
          <w:tcPr>
            <w:tcW w:w="924" w:type="dxa"/>
          </w:tcPr>
          <w:p w:rsidR="004B1B55" w:rsidRPr="00DC11F5" w:rsidRDefault="004B1B55" w:rsidP="00F862FF">
            <w:pPr>
              <w:pStyle w:val="a3"/>
              <w:ind w:left="0"/>
              <w:jc w:val="both"/>
            </w:pPr>
          </w:p>
        </w:tc>
        <w:tc>
          <w:tcPr>
            <w:tcW w:w="2708" w:type="dxa"/>
          </w:tcPr>
          <w:p w:rsidR="004B1B55" w:rsidRPr="00DC11F5" w:rsidRDefault="004B1B55" w:rsidP="00F862FF">
            <w:pPr>
              <w:jc w:val="both"/>
            </w:pPr>
            <w:r w:rsidRPr="00DC11F5">
              <w:t xml:space="preserve">Итого </w:t>
            </w:r>
          </w:p>
        </w:tc>
        <w:tc>
          <w:tcPr>
            <w:tcW w:w="1173" w:type="dxa"/>
          </w:tcPr>
          <w:p w:rsidR="004B1B55" w:rsidRPr="00DC11F5" w:rsidRDefault="004B1B55" w:rsidP="00F862FF">
            <w:pPr>
              <w:jc w:val="center"/>
            </w:pPr>
            <w:r>
              <w:t>8</w:t>
            </w:r>
          </w:p>
        </w:tc>
        <w:tc>
          <w:tcPr>
            <w:tcW w:w="1035" w:type="dxa"/>
          </w:tcPr>
          <w:p w:rsidR="004B1B55" w:rsidRPr="00DC11F5" w:rsidRDefault="004B1B55" w:rsidP="00F862FF">
            <w:pPr>
              <w:jc w:val="center"/>
            </w:pPr>
            <w:r>
              <w:t>8</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90</w:t>
            </w:r>
          </w:p>
        </w:tc>
      </w:tr>
    </w:tbl>
    <w:p w:rsidR="004B1B55" w:rsidRDefault="004B1B55" w:rsidP="00D00133">
      <w:pPr>
        <w:widowControl w:val="0"/>
        <w:autoSpaceDE w:val="0"/>
        <w:autoSpaceDN w:val="0"/>
        <w:adjustRightInd w:val="0"/>
        <w:jc w:val="both"/>
      </w:pPr>
    </w:p>
    <w:p w:rsidR="004B1B55" w:rsidRPr="000F440F" w:rsidRDefault="004B1B55" w:rsidP="00D00133">
      <w:pPr>
        <w:autoSpaceDE w:val="0"/>
        <w:autoSpaceDN w:val="0"/>
        <w:adjustRightInd w:val="0"/>
        <w:jc w:val="both"/>
      </w:pPr>
    </w:p>
    <w:p w:rsidR="004B1B55" w:rsidRDefault="004B1B5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1B55" w:rsidRPr="00DC11F5" w:rsidRDefault="004B1B55" w:rsidP="00076DA1">
      <w:pPr>
        <w:numPr>
          <w:ilvl w:val="2"/>
          <w:numId w:val="7"/>
        </w:numPr>
        <w:autoSpaceDE w:val="0"/>
        <w:autoSpaceDN w:val="0"/>
        <w:adjustRightInd w:val="0"/>
        <w:rPr>
          <w:b/>
        </w:rPr>
      </w:pPr>
      <w:r w:rsidRPr="00DC11F5">
        <w:rPr>
          <w:b/>
        </w:rPr>
        <w:t>Содержание лекционного курса</w:t>
      </w:r>
    </w:p>
    <w:p w:rsidR="004B1B55" w:rsidRPr="00DC11F5" w:rsidRDefault="004B1B55"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B1B55" w:rsidRPr="00DC11F5" w:rsidTr="00B35136">
        <w:tc>
          <w:tcPr>
            <w:tcW w:w="684" w:type="dxa"/>
          </w:tcPr>
          <w:p w:rsidR="004B1B55" w:rsidRPr="007B023B" w:rsidRDefault="004B1B55" w:rsidP="00B35136">
            <w:pPr>
              <w:jc w:val="center"/>
              <w:rPr>
                <w:b/>
              </w:rPr>
            </w:pPr>
            <w:r w:rsidRPr="007B023B">
              <w:rPr>
                <w:b/>
              </w:rPr>
              <w:t>№ п/п</w:t>
            </w:r>
          </w:p>
        </w:tc>
        <w:tc>
          <w:tcPr>
            <w:tcW w:w="2464" w:type="dxa"/>
          </w:tcPr>
          <w:p w:rsidR="004B1B55" w:rsidRPr="007B023B" w:rsidRDefault="004B1B55" w:rsidP="00B35136">
            <w:pPr>
              <w:jc w:val="center"/>
              <w:rPr>
                <w:b/>
              </w:rPr>
            </w:pPr>
            <w:r w:rsidRPr="007B023B">
              <w:rPr>
                <w:b/>
              </w:rPr>
              <w:t>Наименование темы (раздела) дисциплины</w:t>
            </w:r>
          </w:p>
        </w:tc>
        <w:tc>
          <w:tcPr>
            <w:tcW w:w="6423" w:type="dxa"/>
          </w:tcPr>
          <w:p w:rsidR="004B1B55" w:rsidRPr="007B023B" w:rsidRDefault="004B1B55" w:rsidP="00B35136">
            <w:pPr>
              <w:jc w:val="center"/>
              <w:rPr>
                <w:b/>
              </w:rPr>
            </w:pPr>
            <w:r w:rsidRPr="007B023B">
              <w:rPr>
                <w:b/>
              </w:rPr>
              <w:t>Содержание лекционного занятия</w:t>
            </w:r>
          </w:p>
        </w:tc>
      </w:tr>
      <w:tr w:rsidR="004B1B55" w:rsidRPr="00DC11F5" w:rsidTr="00B35136">
        <w:tc>
          <w:tcPr>
            <w:tcW w:w="684" w:type="dxa"/>
          </w:tcPr>
          <w:p w:rsidR="004B1B55" w:rsidRPr="007B023B" w:rsidRDefault="004B1B55" w:rsidP="00314A5D">
            <w:pPr>
              <w:pStyle w:val="a3"/>
              <w:numPr>
                <w:ilvl w:val="0"/>
                <w:numId w:val="11"/>
              </w:numPr>
            </w:pPr>
          </w:p>
        </w:tc>
        <w:tc>
          <w:tcPr>
            <w:tcW w:w="2464" w:type="dxa"/>
          </w:tcPr>
          <w:p w:rsidR="004B1B55" w:rsidRPr="006D24AA" w:rsidRDefault="004B1B55"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4B1B55" w:rsidRDefault="004B1B55"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w:t>
            </w:r>
            <w:r w:rsidR="00E4012B">
              <w:t xml:space="preserve"> </w:t>
            </w:r>
            <w:proofErr w:type="spellStart"/>
            <w:r>
              <w:t>метаконцепция</w:t>
            </w:r>
            <w:proofErr w:type="spellEnd"/>
            <w:r>
              <w:t xml:space="preserve"> вхождения людей с инвалидностью в общество.</w:t>
            </w:r>
          </w:p>
          <w:p w:rsidR="004B1B55" w:rsidRPr="007B023B" w:rsidRDefault="004B1B55"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4B1B55" w:rsidRPr="00DC11F5" w:rsidTr="00B35136">
        <w:tc>
          <w:tcPr>
            <w:tcW w:w="684" w:type="dxa"/>
          </w:tcPr>
          <w:p w:rsidR="004B1B55" w:rsidRPr="007B023B" w:rsidRDefault="004B1B55" w:rsidP="00314A5D">
            <w:pPr>
              <w:pStyle w:val="a3"/>
              <w:numPr>
                <w:ilvl w:val="0"/>
                <w:numId w:val="11"/>
              </w:numPr>
            </w:pPr>
          </w:p>
        </w:tc>
        <w:tc>
          <w:tcPr>
            <w:tcW w:w="2464" w:type="dxa"/>
          </w:tcPr>
          <w:p w:rsidR="004B1B55" w:rsidRPr="00773DBC" w:rsidRDefault="004B1B55" w:rsidP="00076DA1">
            <w:r w:rsidRPr="0046752F">
              <w:t>Психический</w:t>
            </w:r>
            <w:r w:rsidR="00E4012B">
              <w:t xml:space="preserve">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423" w:type="dxa"/>
          </w:tcPr>
          <w:p w:rsidR="004B1B55" w:rsidRDefault="004B1B55"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4B1B55" w:rsidRDefault="004B1B55"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4B1B55" w:rsidRDefault="004B1B55" w:rsidP="00F00CD7">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4B1B55" w:rsidRDefault="004B1B55" w:rsidP="00F00CD7">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4B1B55" w:rsidRDefault="004B1B55"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4B1B55" w:rsidRPr="007B023B" w:rsidRDefault="004B1B55" w:rsidP="00F00CD7">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4B1B55" w:rsidRPr="00DC11F5" w:rsidTr="00B35136">
        <w:trPr>
          <w:trHeight w:val="3889"/>
        </w:trPr>
        <w:tc>
          <w:tcPr>
            <w:tcW w:w="684" w:type="dxa"/>
          </w:tcPr>
          <w:p w:rsidR="004B1B55" w:rsidRPr="007B023B" w:rsidRDefault="004B1B55" w:rsidP="00076DA1">
            <w:pPr>
              <w:pStyle w:val="a3"/>
              <w:numPr>
                <w:ilvl w:val="0"/>
                <w:numId w:val="9"/>
              </w:numPr>
              <w:ind w:left="0"/>
              <w:jc w:val="both"/>
            </w:pPr>
            <w:r w:rsidRPr="007B023B">
              <w:t>3</w:t>
            </w:r>
          </w:p>
        </w:tc>
        <w:tc>
          <w:tcPr>
            <w:tcW w:w="2464" w:type="dxa"/>
          </w:tcPr>
          <w:p w:rsidR="004B1B55" w:rsidRPr="00773DBC" w:rsidRDefault="004B1B55"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4B1B55" w:rsidRDefault="004B1B55"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4B1B55" w:rsidRPr="009B19B0" w:rsidRDefault="004B1B55" w:rsidP="00F00CD7">
            <w:pPr>
              <w:pStyle w:val="afa"/>
            </w:pPr>
            <w:r w:rsidRPr="009B19B0">
              <w:t>Нормативные документы в сфере образования учащихся с ограниченными возможностями здоровья</w:t>
            </w:r>
            <w:r>
              <w:t>.</w:t>
            </w:r>
          </w:p>
          <w:p w:rsidR="004B1B55" w:rsidRDefault="004B1B55" w:rsidP="00F00CD7">
            <w:pPr>
              <w:pStyle w:val="afa"/>
              <w:rPr>
                <w:i/>
              </w:rPr>
            </w:pPr>
            <w:r w:rsidRPr="00C45B02">
              <w:t>Психическое недоразвитие</w:t>
            </w:r>
            <w:r w:rsidRPr="00541C17">
              <w:rPr>
                <w:i/>
              </w:rPr>
              <w:t>.</w:t>
            </w:r>
          </w:p>
          <w:p w:rsidR="004B1B55" w:rsidRDefault="004B1B55" w:rsidP="00F00CD7">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4B1B55" w:rsidRPr="00C45B02" w:rsidRDefault="004B1B55" w:rsidP="00F00CD7">
            <w:pPr>
              <w:pStyle w:val="afa"/>
            </w:pPr>
            <w:r w:rsidRPr="00C45B02">
              <w:t xml:space="preserve">Задержанное развитие. </w:t>
            </w:r>
          </w:p>
          <w:p w:rsidR="004B1B55" w:rsidRDefault="004B1B55"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4B1B55" w:rsidRPr="00C45B02" w:rsidRDefault="004B1B55" w:rsidP="00F00CD7">
            <w:pPr>
              <w:pStyle w:val="afa"/>
            </w:pPr>
            <w:r w:rsidRPr="00C45B02">
              <w:t xml:space="preserve">Поврежденное развитие. </w:t>
            </w:r>
          </w:p>
          <w:p w:rsidR="004B1B55" w:rsidRDefault="004B1B55"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4B1B55" w:rsidRPr="00C45B02" w:rsidRDefault="004B1B55" w:rsidP="00F00CD7">
            <w:proofErr w:type="spellStart"/>
            <w:r w:rsidRPr="00C45B02">
              <w:t>Дефицитарное</w:t>
            </w:r>
            <w:proofErr w:type="spellEnd"/>
            <w:r w:rsidRPr="00C45B02">
              <w:t xml:space="preserve"> развитие. </w:t>
            </w:r>
          </w:p>
          <w:p w:rsidR="004B1B55" w:rsidRDefault="004B1B55"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4B1B55" w:rsidRPr="00C45B02" w:rsidRDefault="004B1B55" w:rsidP="00F00CD7">
            <w:r w:rsidRPr="00C45B02">
              <w:t xml:space="preserve">Искаженное развитие, его природа, причины, формы. </w:t>
            </w:r>
          </w:p>
          <w:p w:rsidR="004B1B55" w:rsidRDefault="004B1B55" w:rsidP="00F00CD7">
            <w:r w:rsidRPr="00541C17">
              <w:t xml:space="preserve">Особенности развития </w:t>
            </w:r>
            <w:r>
              <w:t xml:space="preserve">детей с </w:t>
            </w:r>
            <w:r w:rsidRPr="00541C17">
              <w:t xml:space="preserve">синдромом аутизма. </w:t>
            </w:r>
          </w:p>
          <w:p w:rsidR="004B1B55" w:rsidRPr="00C45B02" w:rsidRDefault="004B1B55" w:rsidP="00F00CD7">
            <w:r w:rsidRPr="00C45B02">
              <w:t xml:space="preserve">Дисгармоничное развитие. </w:t>
            </w:r>
          </w:p>
          <w:p w:rsidR="004B1B55" w:rsidRDefault="004B1B55" w:rsidP="00F00CD7">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4B1B55" w:rsidRPr="00A530AF" w:rsidRDefault="004B1B55" w:rsidP="00F00CD7">
            <w:r w:rsidRPr="00A530AF">
              <w:t>Развитие детей со сложными недостатками развития.</w:t>
            </w:r>
          </w:p>
          <w:p w:rsidR="004B1B55" w:rsidRDefault="004B1B5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4B1B55" w:rsidRDefault="004B1B55" w:rsidP="00F00CD7">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4B1B55" w:rsidRPr="00A530AF" w:rsidRDefault="004B1B5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4B1B55" w:rsidRPr="00A530AF" w:rsidRDefault="004B1B5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4B1B55" w:rsidRPr="00DC11F5" w:rsidTr="00B35136">
        <w:tc>
          <w:tcPr>
            <w:tcW w:w="684" w:type="dxa"/>
          </w:tcPr>
          <w:p w:rsidR="004B1B55" w:rsidRPr="007B023B" w:rsidRDefault="004B1B55" w:rsidP="00076DA1">
            <w:pPr>
              <w:pStyle w:val="a3"/>
              <w:numPr>
                <w:ilvl w:val="0"/>
                <w:numId w:val="9"/>
              </w:numPr>
              <w:ind w:left="0"/>
              <w:jc w:val="both"/>
            </w:pPr>
            <w:r w:rsidRPr="007B023B">
              <w:t>4</w:t>
            </w:r>
          </w:p>
        </w:tc>
        <w:tc>
          <w:tcPr>
            <w:tcW w:w="2464" w:type="dxa"/>
          </w:tcPr>
          <w:p w:rsidR="004B1B55" w:rsidRPr="00773DBC" w:rsidRDefault="004B1B55"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w:t>
            </w:r>
            <w:r w:rsidR="00E4012B">
              <w:rPr>
                <w:sz w:val="23"/>
                <w:szCs w:val="23"/>
              </w:rPr>
              <w:t xml:space="preserve"> </w:t>
            </w:r>
            <w:r w:rsidRPr="00355645">
              <w:rPr>
                <w:sz w:val="23"/>
                <w:szCs w:val="23"/>
              </w:rPr>
              <w:t>лиц с ограниченными возможностями здоровья.</w:t>
            </w:r>
          </w:p>
        </w:tc>
        <w:tc>
          <w:tcPr>
            <w:tcW w:w="6423" w:type="dxa"/>
          </w:tcPr>
          <w:p w:rsidR="004B1B55" w:rsidRDefault="004B1B55" w:rsidP="00F00CD7">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4B1B55" w:rsidRPr="007B023B" w:rsidRDefault="004B1B55"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4B1B55" w:rsidRPr="00DC11F5" w:rsidRDefault="004B1B55" w:rsidP="00076DA1">
      <w:pPr>
        <w:autoSpaceDE w:val="0"/>
        <w:autoSpaceDN w:val="0"/>
        <w:adjustRightInd w:val="0"/>
        <w:jc w:val="center"/>
      </w:pPr>
    </w:p>
    <w:p w:rsidR="004B1B55" w:rsidRPr="00DC11F5" w:rsidRDefault="004B1B55" w:rsidP="00D00133">
      <w:pPr>
        <w:autoSpaceDE w:val="0"/>
        <w:autoSpaceDN w:val="0"/>
        <w:adjustRightInd w:val="0"/>
        <w:ind w:left="1440"/>
        <w:jc w:val="center"/>
        <w:rPr>
          <w:b/>
        </w:rPr>
      </w:pPr>
    </w:p>
    <w:p w:rsidR="004B1B55" w:rsidRPr="00DC11F5" w:rsidRDefault="004B1B55" w:rsidP="0099483A">
      <w:pPr>
        <w:autoSpaceDE w:val="0"/>
        <w:autoSpaceDN w:val="0"/>
        <w:adjustRightInd w:val="0"/>
        <w:rPr>
          <w:b/>
        </w:rPr>
      </w:pPr>
      <w:r w:rsidRPr="00DC11F5">
        <w:rPr>
          <w:b/>
        </w:rPr>
        <w:t>4.2.2. Содержание практических занятий</w:t>
      </w:r>
    </w:p>
    <w:p w:rsidR="004B1B55" w:rsidRPr="00DC11F5" w:rsidRDefault="004B1B5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B1B55" w:rsidRPr="002D0F2F" w:rsidTr="006774E3">
        <w:tc>
          <w:tcPr>
            <w:tcW w:w="817" w:type="dxa"/>
          </w:tcPr>
          <w:p w:rsidR="004B1B55" w:rsidRPr="002D0F2F" w:rsidRDefault="004B1B55" w:rsidP="00A96FF5">
            <w:pPr>
              <w:jc w:val="center"/>
              <w:rPr>
                <w:b/>
              </w:rPr>
            </w:pPr>
            <w:r w:rsidRPr="002D0F2F">
              <w:rPr>
                <w:b/>
              </w:rPr>
              <w:t>№ п/п</w:t>
            </w:r>
          </w:p>
        </w:tc>
        <w:tc>
          <w:tcPr>
            <w:tcW w:w="2410" w:type="dxa"/>
          </w:tcPr>
          <w:p w:rsidR="004B1B55" w:rsidRPr="002D0F2F" w:rsidRDefault="004B1B55" w:rsidP="00A96FF5">
            <w:pPr>
              <w:jc w:val="center"/>
              <w:rPr>
                <w:b/>
              </w:rPr>
            </w:pPr>
            <w:r w:rsidRPr="002D0F2F">
              <w:rPr>
                <w:b/>
              </w:rPr>
              <w:t>Наименование темы (раздела) дисциплины</w:t>
            </w:r>
          </w:p>
        </w:tc>
        <w:tc>
          <w:tcPr>
            <w:tcW w:w="6344" w:type="dxa"/>
          </w:tcPr>
          <w:p w:rsidR="004B1B55" w:rsidRPr="002D0F2F" w:rsidRDefault="004B1B55" w:rsidP="002D0F2F">
            <w:pPr>
              <w:jc w:val="center"/>
              <w:rPr>
                <w:b/>
              </w:rPr>
            </w:pPr>
            <w:r w:rsidRPr="002D0F2F">
              <w:rPr>
                <w:b/>
              </w:rPr>
              <w:t>Содержание п</w:t>
            </w:r>
            <w:r>
              <w:rPr>
                <w:b/>
              </w:rPr>
              <w:t>рактического занятия</w:t>
            </w:r>
          </w:p>
        </w:tc>
      </w:tr>
      <w:tr w:rsidR="004B1B55" w:rsidRPr="002D0F2F" w:rsidTr="006774E3">
        <w:tc>
          <w:tcPr>
            <w:tcW w:w="817" w:type="dxa"/>
          </w:tcPr>
          <w:p w:rsidR="004B1B55" w:rsidRPr="002D0F2F" w:rsidRDefault="004B1B55" w:rsidP="00904AEF">
            <w:pPr>
              <w:pStyle w:val="a3"/>
              <w:ind w:left="0"/>
            </w:pPr>
            <w:r>
              <w:t>1.</w:t>
            </w:r>
          </w:p>
        </w:tc>
        <w:tc>
          <w:tcPr>
            <w:tcW w:w="2410" w:type="dxa"/>
          </w:tcPr>
          <w:p w:rsidR="004B1B55" w:rsidRPr="0046752F" w:rsidRDefault="004B1B55"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4B1B55" w:rsidRDefault="004B1B55"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w:t>
            </w:r>
            <w:r w:rsidR="00E4012B">
              <w:t xml:space="preserve"> </w:t>
            </w:r>
            <w:proofErr w:type="spellStart"/>
            <w:r>
              <w:t>метаконцепция</w:t>
            </w:r>
            <w:proofErr w:type="spellEnd"/>
            <w:r>
              <w:t xml:space="preserve"> вхождения людей с инвалидностью в общество.</w:t>
            </w:r>
          </w:p>
          <w:p w:rsidR="004B1B55" w:rsidRPr="007B023B" w:rsidRDefault="004B1B55"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4B1B55" w:rsidRPr="002D0F2F" w:rsidTr="006774E3">
        <w:tc>
          <w:tcPr>
            <w:tcW w:w="817" w:type="dxa"/>
          </w:tcPr>
          <w:p w:rsidR="004B1B55" w:rsidRDefault="004B1B55" w:rsidP="00904AEF">
            <w:pPr>
              <w:pStyle w:val="a3"/>
              <w:ind w:left="0"/>
            </w:pPr>
            <w:r>
              <w:t>2.</w:t>
            </w:r>
          </w:p>
        </w:tc>
        <w:tc>
          <w:tcPr>
            <w:tcW w:w="2410" w:type="dxa"/>
          </w:tcPr>
          <w:p w:rsidR="004B1B55" w:rsidRPr="0046752F" w:rsidRDefault="004B1B55" w:rsidP="00904AEF">
            <w:r w:rsidRPr="0046752F">
              <w:t>Психический</w:t>
            </w:r>
            <w:r w:rsidR="00E4012B">
              <w:t xml:space="preserve">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4B1B55" w:rsidRDefault="004B1B55"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4B1B55" w:rsidRDefault="004B1B55"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4B1B55" w:rsidRDefault="004B1B55" w:rsidP="00904AEF">
            <w:pPr>
              <w:tabs>
                <w:tab w:val="left" w:pos="851"/>
              </w:tabs>
              <w:ind w:firstLine="567"/>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4B1B55" w:rsidRDefault="004B1B55" w:rsidP="00904AEF">
            <w:pPr>
              <w:tabs>
                <w:tab w:val="left" w:pos="851"/>
              </w:tabs>
              <w:ind w:firstLine="567"/>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4B1B55" w:rsidRDefault="004B1B55"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4B1B55" w:rsidRPr="007B023B" w:rsidRDefault="004B1B55" w:rsidP="00904AEF">
            <w:pPr>
              <w:tabs>
                <w:tab w:val="left" w:pos="851"/>
              </w:tabs>
              <w:ind w:firstLine="567"/>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4B1B55" w:rsidRPr="002D0F2F" w:rsidTr="006774E3">
        <w:tc>
          <w:tcPr>
            <w:tcW w:w="817" w:type="dxa"/>
          </w:tcPr>
          <w:p w:rsidR="004B1B55" w:rsidRPr="002D0F2F" w:rsidRDefault="004B1B55" w:rsidP="00904AEF">
            <w:pPr>
              <w:pStyle w:val="a3"/>
              <w:numPr>
                <w:ilvl w:val="0"/>
                <w:numId w:val="9"/>
              </w:numPr>
              <w:ind w:left="0"/>
              <w:jc w:val="both"/>
            </w:pPr>
            <w:r>
              <w:t>3.</w:t>
            </w:r>
          </w:p>
        </w:tc>
        <w:tc>
          <w:tcPr>
            <w:tcW w:w="2410" w:type="dxa"/>
          </w:tcPr>
          <w:p w:rsidR="004B1B55" w:rsidRPr="0046752F" w:rsidRDefault="004B1B55"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4B1B55" w:rsidRDefault="004B1B55" w:rsidP="00904AEF">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4B1B55" w:rsidRPr="009B19B0" w:rsidRDefault="004B1B55" w:rsidP="00904AEF">
            <w:pPr>
              <w:pStyle w:val="afa"/>
            </w:pPr>
            <w:r w:rsidRPr="009B19B0">
              <w:t>Нормативные документы в сфере образования учащихся с ограниченными возможностями здоровья</w:t>
            </w:r>
            <w:r>
              <w:t>.</w:t>
            </w:r>
          </w:p>
          <w:p w:rsidR="004B1B55" w:rsidRDefault="004B1B55" w:rsidP="00904AEF">
            <w:pPr>
              <w:pStyle w:val="afa"/>
              <w:rPr>
                <w:i/>
              </w:rPr>
            </w:pPr>
            <w:r w:rsidRPr="00C45B02">
              <w:t>Психическое недоразвитие</w:t>
            </w:r>
            <w:r w:rsidRPr="00541C17">
              <w:rPr>
                <w:i/>
              </w:rPr>
              <w:t>.</w:t>
            </w:r>
          </w:p>
          <w:p w:rsidR="004B1B55" w:rsidRDefault="004B1B55" w:rsidP="00904AEF">
            <w:pPr>
              <w:pStyle w:val="afa"/>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4B1B55" w:rsidRPr="00C45B02" w:rsidRDefault="004B1B55" w:rsidP="00904AEF">
            <w:pPr>
              <w:pStyle w:val="afa"/>
            </w:pPr>
            <w:r w:rsidRPr="00C45B02">
              <w:t xml:space="preserve">Задержанное развитие. </w:t>
            </w:r>
          </w:p>
          <w:p w:rsidR="004B1B55" w:rsidRDefault="004B1B55"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4B1B55" w:rsidRPr="00C45B02" w:rsidRDefault="004B1B55" w:rsidP="00904AEF">
            <w:pPr>
              <w:pStyle w:val="afa"/>
            </w:pPr>
            <w:r w:rsidRPr="00C45B02">
              <w:t xml:space="preserve">Поврежденное развитие. </w:t>
            </w:r>
          </w:p>
          <w:p w:rsidR="004B1B55" w:rsidRDefault="004B1B55"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4B1B55" w:rsidRPr="00C45B02" w:rsidRDefault="004B1B55" w:rsidP="00904AEF">
            <w:proofErr w:type="spellStart"/>
            <w:r w:rsidRPr="00C45B02">
              <w:t>Дефицитарное</w:t>
            </w:r>
            <w:proofErr w:type="spellEnd"/>
            <w:r w:rsidRPr="00C45B02">
              <w:t xml:space="preserve"> развитие. </w:t>
            </w:r>
          </w:p>
          <w:p w:rsidR="004B1B55" w:rsidRDefault="004B1B55"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4B1B55" w:rsidRPr="00C45B02" w:rsidRDefault="004B1B55" w:rsidP="00904AEF">
            <w:r w:rsidRPr="00C45B02">
              <w:t xml:space="preserve">Искаженное развитие, его природа, причины, формы. </w:t>
            </w:r>
          </w:p>
          <w:p w:rsidR="004B1B55" w:rsidRDefault="004B1B55" w:rsidP="00904AEF">
            <w:r w:rsidRPr="00541C17">
              <w:t xml:space="preserve">Особенности развития </w:t>
            </w:r>
            <w:r>
              <w:t xml:space="preserve">детей с </w:t>
            </w:r>
            <w:r w:rsidRPr="00541C17">
              <w:t xml:space="preserve">синдромом аутизма. </w:t>
            </w:r>
          </w:p>
          <w:p w:rsidR="004B1B55" w:rsidRPr="00C45B02" w:rsidRDefault="004B1B55" w:rsidP="00904AEF">
            <w:r w:rsidRPr="00C45B02">
              <w:t xml:space="preserve">Дисгармоничное развитие. </w:t>
            </w:r>
          </w:p>
          <w:p w:rsidR="004B1B55" w:rsidRDefault="004B1B55" w:rsidP="00904AEF">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4B1B55" w:rsidRPr="00A530AF" w:rsidRDefault="004B1B55" w:rsidP="00904AEF">
            <w:r w:rsidRPr="00A530AF">
              <w:t>Развитие детей со сложными недостатками развития.</w:t>
            </w:r>
          </w:p>
          <w:p w:rsidR="004B1B55" w:rsidRDefault="004B1B5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4B1B55" w:rsidRDefault="004B1B55" w:rsidP="00904AEF">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4B1B55" w:rsidRPr="00A530AF" w:rsidRDefault="004B1B5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4B1B55" w:rsidRPr="00A530AF" w:rsidRDefault="004B1B5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4B1B55" w:rsidRPr="002D0F2F" w:rsidTr="006774E3">
        <w:tc>
          <w:tcPr>
            <w:tcW w:w="817" w:type="dxa"/>
          </w:tcPr>
          <w:p w:rsidR="004B1B55" w:rsidRPr="002D0F2F" w:rsidRDefault="004B1B55" w:rsidP="00904AEF">
            <w:pPr>
              <w:pStyle w:val="a3"/>
              <w:numPr>
                <w:ilvl w:val="0"/>
                <w:numId w:val="9"/>
              </w:numPr>
              <w:ind w:left="0"/>
              <w:jc w:val="both"/>
            </w:pPr>
            <w:r>
              <w:t>4.</w:t>
            </w:r>
          </w:p>
        </w:tc>
        <w:tc>
          <w:tcPr>
            <w:tcW w:w="2410" w:type="dxa"/>
          </w:tcPr>
          <w:p w:rsidR="004B1B55" w:rsidRPr="0046752F" w:rsidRDefault="004B1B55"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4B1B55" w:rsidRDefault="004B1B55" w:rsidP="00904AEF">
            <w:pPr>
              <w:ind w:firstLine="567"/>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4B1B55" w:rsidRPr="007B023B" w:rsidRDefault="004B1B55"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4B1B55" w:rsidRPr="00DC11F5" w:rsidRDefault="004B1B55" w:rsidP="00D00133">
      <w:pPr>
        <w:autoSpaceDE w:val="0"/>
        <w:autoSpaceDN w:val="0"/>
        <w:adjustRightInd w:val="0"/>
        <w:jc w:val="both"/>
        <w:rPr>
          <w:b/>
          <w:bCs/>
          <w:i/>
          <w:iCs/>
        </w:rPr>
      </w:pPr>
    </w:p>
    <w:p w:rsidR="004B1B55" w:rsidRPr="00DC11F5" w:rsidRDefault="004B1B55" w:rsidP="004E5484">
      <w:pPr>
        <w:autoSpaceDE w:val="0"/>
        <w:autoSpaceDN w:val="0"/>
        <w:adjustRightInd w:val="0"/>
        <w:rPr>
          <w:b/>
        </w:rPr>
      </w:pPr>
      <w:r w:rsidRPr="0093556F">
        <w:rPr>
          <w:b/>
        </w:rPr>
        <w:t>4.2.3. Содержание самостоятельной работы</w:t>
      </w:r>
    </w:p>
    <w:p w:rsidR="004B1B55" w:rsidRPr="004E5484" w:rsidRDefault="004B1B5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B1B55" w:rsidRPr="002D0F2F" w:rsidTr="0001303E">
        <w:tc>
          <w:tcPr>
            <w:tcW w:w="817" w:type="dxa"/>
          </w:tcPr>
          <w:p w:rsidR="004B1B55" w:rsidRPr="002D0F2F" w:rsidRDefault="004B1B55" w:rsidP="0001303E">
            <w:pPr>
              <w:jc w:val="center"/>
              <w:rPr>
                <w:b/>
              </w:rPr>
            </w:pPr>
            <w:r w:rsidRPr="002D0F2F">
              <w:rPr>
                <w:b/>
              </w:rPr>
              <w:t>№ п/п</w:t>
            </w:r>
          </w:p>
        </w:tc>
        <w:tc>
          <w:tcPr>
            <w:tcW w:w="2410" w:type="dxa"/>
          </w:tcPr>
          <w:p w:rsidR="004B1B55" w:rsidRPr="002D0F2F" w:rsidRDefault="004B1B55" w:rsidP="0001303E">
            <w:pPr>
              <w:jc w:val="center"/>
              <w:rPr>
                <w:b/>
              </w:rPr>
            </w:pPr>
            <w:r w:rsidRPr="002D0F2F">
              <w:rPr>
                <w:b/>
              </w:rPr>
              <w:t>Наименование темы (раздела) дисциплины</w:t>
            </w:r>
          </w:p>
        </w:tc>
        <w:tc>
          <w:tcPr>
            <w:tcW w:w="6344" w:type="dxa"/>
          </w:tcPr>
          <w:p w:rsidR="004B1B55" w:rsidRPr="002D0F2F" w:rsidRDefault="004B1B55" w:rsidP="0001303E">
            <w:pPr>
              <w:jc w:val="center"/>
              <w:rPr>
                <w:b/>
              </w:rPr>
            </w:pPr>
            <w:r>
              <w:rPr>
                <w:b/>
              </w:rPr>
              <w:t>Формы и тематика самостоятельной работы</w:t>
            </w:r>
          </w:p>
        </w:tc>
      </w:tr>
      <w:tr w:rsidR="004B1B55" w:rsidRPr="00D862BD" w:rsidTr="0001303E">
        <w:tc>
          <w:tcPr>
            <w:tcW w:w="817" w:type="dxa"/>
          </w:tcPr>
          <w:p w:rsidR="004B1B55" w:rsidRPr="002D0F2F" w:rsidRDefault="004B1B55" w:rsidP="0046752F">
            <w:pPr>
              <w:pStyle w:val="a3"/>
              <w:ind w:left="0"/>
            </w:pPr>
            <w:r>
              <w:t>1.</w:t>
            </w:r>
          </w:p>
        </w:tc>
        <w:tc>
          <w:tcPr>
            <w:tcW w:w="2410" w:type="dxa"/>
          </w:tcPr>
          <w:p w:rsidR="004B1B55" w:rsidRPr="0046752F" w:rsidRDefault="004B1B55"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4B1B55" w:rsidRDefault="004B1B55"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4B1B55" w:rsidRPr="002B7646" w:rsidRDefault="004B1B55" w:rsidP="0046752F">
            <w:pPr>
              <w:shd w:val="clear" w:color="auto" w:fill="FFFFFF"/>
              <w:jc w:val="both"/>
              <w:rPr>
                <w:color w:val="000000"/>
                <w:highlight w:val="yellow"/>
              </w:rPr>
            </w:pPr>
          </w:p>
          <w:p w:rsidR="004B1B55" w:rsidRPr="002641AC" w:rsidRDefault="004B1B55" w:rsidP="00025D9A">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025D9A">
            <w:pPr>
              <w:shd w:val="clear" w:color="auto" w:fill="FFFFFF"/>
              <w:jc w:val="both"/>
              <w:rPr>
                <w:color w:val="000000"/>
              </w:rPr>
            </w:pPr>
            <w:r w:rsidRPr="002641AC">
              <w:rPr>
                <w:color w:val="000000"/>
              </w:rPr>
              <w:t>Аннотирование</w:t>
            </w:r>
          </w:p>
          <w:p w:rsidR="004B1B55" w:rsidRPr="002B7646" w:rsidRDefault="004B1B55" w:rsidP="00025D9A">
            <w:pPr>
              <w:shd w:val="clear" w:color="auto" w:fill="FFFFFF"/>
              <w:jc w:val="both"/>
              <w:rPr>
                <w:color w:val="000000"/>
              </w:rPr>
            </w:pPr>
            <w:r>
              <w:rPr>
                <w:color w:val="000000"/>
              </w:rPr>
              <w:t>Подготовка эссе</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Pr="002B7646" w:rsidRDefault="004B1B55" w:rsidP="0046752F">
            <w:pPr>
              <w:shd w:val="clear" w:color="auto" w:fill="FFFFFF"/>
              <w:jc w:val="both"/>
              <w:rPr>
                <w:color w:val="000000"/>
                <w:highlight w:val="yellow"/>
              </w:rPr>
            </w:pPr>
            <w:r w:rsidRPr="002B7646">
              <w:rPr>
                <w:color w:val="000000"/>
              </w:rPr>
              <w:t>Работа с Интернет-ресурсами</w:t>
            </w:r>
          </w:p>
          <w:p w:rsidR="004B1B55"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Pr="002B7646" w:rsidRDefault="004B1B55" w:rsidP="0046752F">
            <w:pPr>
              <w:shd w:val="clear" w:color="auto" w:fill="FFFFFF"/>
              <w:jc w:val="both"/>
              <w:rPr>
                <w:color w:val="000000"/>
                <w:highlight w:val="yellow"/>
              </w:rPr>
            </w:pPr>
            <w:r w:rsidRPr="002B7646">
              <w:rPr>
                <w:color w:val="000000"/>
              </w:rPr>
              <w:t>Подготовка презентации</w:t>
            </w:r>
          </w:p>
        </w:tc>
      </w:tr>
      <w:tr w:rsidR="004B1B55" w:rsidRPr="000B2E6F" w:rsidTr="0001303E">
        <w:tc>
          <w:tcPr>
            <w:tcW w:w="817" w:type="dxa"/>
          </w:tcPr>
          <w:p w:rsidR="004B1B55" w:rsidRDefault="004B1B55" w:rsidP="0046752F">
            <w:pPr>
              <w:pStyle w:val="a3"/>
              <w:ind w:left="0"/>
            </w:pPr>
            <w:r>
              <w:t>2.</w:t>
            </w:r>
          </w:p>
        </w:tc>
        <w:tc>
          <w:tcPr>
            <w:tcW w:w="2410" w:type="dxa"/>
          </w:tcPr>
          <w:p w:rsidR="004B1B55" w:rsidRPr="0046752F" w:rsidRDefault="004B1B55" w:rsidP="0046752F">
            <w:r w:rsidRPr="0046752F">
              <w:t>Психический</w:t>
            </w:r>
            <w:r w:rsidR="00E4012B">
              <w:t xml:space="preserve">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4B1B55" w:rsidRDefault="004B1B55"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4B1B55" w:rsidRDefault="004B1B55"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4B1B55" w:rsidRDefault="004B1B55"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4B1B55" w:rsidRDefault="004B1B55" w:rsidP="0046752F">
            <w:pPr>
              <w:shd w:val="clear" w:color="auto" w:fill="FFFFFF"/>
              <w:jc w:val="both"/>
              <w:rPr>
                <w:color w:val="000000"/>
              </w:rPr>
            </w:pPr>
          </w:p>
          <w:p w:rsidR="004B1B55" w:rsidRPr="002641AC" w:rsidRDefault="004B1B55" w:rsidP="00025D9A">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025D9A">
            <w:pPr>
              <w:shd w:val="clear" w:color="auto" w:fill="FFFFFF"/>
              <w:jc w:val="both"/>
              <w:rPr>
                <w:color w:val="000000"/>
              </w:rPr>
            </w:pPr>
            <w:r w:rsidRPr="002641AC">
              <w:rPr>
                <w:color w:val="000000"/>
              </w:rPr>
              <w:t>Аннотирование</w:t>
            </w:r>
          </w:p>
          <w:p w:rsidR="004B1B55" w:rsidRPr="002B7646" w:rsidRDefault="004B1B55" w:rsidP="00025D9A">
            <w:pPr>
              <w:shd w:val="clear" w:color="auto" w:fill="FFFFFF"/>
              <w:jc w:val="both"/>
              <w:rPr>
                <w:color w:val="000000"/>
              </w:rPr>
            </w:pPr>
            <w:r>
              <w:rPr>
                <w:color w:val="000000"/>
              </w:rPr>
              <w:t>Подготовка эссе</w:t>
            </w:r>
          </w:p>
          <w:p w:rsidR="004B1B55" w:rsidRPr="002B7646" w:rsidRDefault="004B1B55" w:rsidP="0046752F">
            <w:pPr>
              <w:shd w:val="clear" w:color="auto" w:fill="FFFFFF"/>
              <w:jc w:val="both"/>
              <w:rPr>
                <w:color w:val="000000"/>
              </w:rPr>
            </w:pPr>
            <w:r w:rsidRPr="002B7646">
              <w:rPr>
                <w:color w:val="000000"/>
              </w:rPr>
              <w:t>Реферирование литературы</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Default="004B1B55" w:rsidP="0046752F">
            <w:pPr>
              <w:shd w:val="clear" w:color="auto" w:fill="FFFFFF"/>
              <w:jc w:val="both"/>
              <w:rPr>
                <w:color w:val="000000"/>
              </w:rPr>
            </w:pPr>
            <w:r w:rsidRPr="002B7646">
              <w:rPr>
                <w:color w:val="000000"/>
              </w:rPr>
              <w:t>Работа с Интернет-ресурсами</w:t>
            </w:r>
          </w:p>
          <w:p w:rsidR="004B1B55"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Pr="002B7646" w:rsidRDefault="004B1B55"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4B1B55" w:rsidRPr="000B2E6F" w:rsidTr="0001303E">
        <w:tc>
          <w:tcPr>
            <w:tcW w:w="817" w:type="dxa"/>
          </w:tcPr>
          <w:p w:rsidR="004B1B55" w:rsidRPr="002D0F2F" w:rsidRDefault="004B1B55" w:rsidP="0046752F">
            <w:pPr>
              <w:pStyle w:val="a3"/>
              <w:ind w:left="0"/>
              <w:jc w:val="both"/>
            </w:pPr>
            <w:r>
              <w:t>3.</w:t>
            </w:r>
          </w:p>
        </w:tc>
        <w:tc>
          <w:tcPr>
            <w:tcW w:w="2410" w:type="dxa"/>
          </w:tcPr>
          <w:p w:rsidR="004B1B55" w:rsidRPr="0046752F" w:rsidRDefault="004B1B55"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4B1B55" w:rsidRDefault="004B1B55"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4B1B55" w:rsidRPr="009B19B0" w:rsidRDefault="004B1B55" w:rsidP="00CE2F54">
            <w:pPr>
              <w:pStyle w:val="afa"/>
            </w:pPr>
            <w:r w:rsidRPr="009B19B0">
              <w:t>Нормативные документы в сфере образования учащихся с ограниченными возможностями здоровья</w:t>
            </w:r>
            <w:r>
              <w:t>.</w:t>
            </w:r>
          </w:p>
          <w:p w:rsidR="004B1B55" w:rsidRDefault="004B1B55" w:rsidP="0046752F">
            <w:pPr>
              <w:shd w:val="clear" w:color="auto" w:fill="FFFFFF"/>
              <w:jc w:val="both"/>
              <w:rPr>
                <w:color w:val="000000"/>
              </w:rPr>
            </w:pPr>
          </w:p>
          <w:p w:rsidR="004B1B55" w:rsidRPr="002641AC" w:rsidRDefault="004B1B55" w:rsidP="00025D9A">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025D9A">
            <w:pPr>
              <w:shd w:val="clear" w:color="auto" w:fill="FFFFFF"/>
              <w:jc w:val="both"/>
              <w:rPr>
                <w:color w:val="000000"/>
              </w:rPr>
            </w:pPr>
            <w:r w:rsidRPr="002641AC">
              <w:rPr>
                <w:color w:val="000000"/>
              </w:rPr>
              <w:t>Аннотирование</w:t>
            </w:r>
          </w:p>
          <w:p w:rsidR="004B1B55" w:rsidRPr="002B7646" w:rsidRDefault="004B1B55" w:rsidP="00025D9A">
            <w:pPr>
              <w:shd w:val="clear" w:color="auto" w:fill="FFFFFF"/>
              <w:jc w:val="both"/>
              <w:rPr>
                <w:color w:val="000000"/>
              </w:rPr>
            </w:pPr>
            <w:r>
              <w:rPr>
                <w:color w:val="000000"/>
              </w:rPr>
              <w:t>Подготовка эссе</w:t>
            </w:r>
          </w:p>
          <w:p w:rsidR="004B1B55" w:rsidRPr="002B7646" w:rsidRDefault="004B1B55" w:rsidP="0046752F">
            <w:pPr>
              <w:shd w:val="clear" w:color="auto" w:fill="FFFFFF"/>
              <w:jc w:val="both"/>
              <w:rPr>
                <w:color w:val="000000"/>
              </w:rPr>
            </w:pPr>
            <w:r w:rsidRPr="002B7646">
              <w:rPr>
                <w:color w:val="000000"/>
              </w:rPr>
              <w:t>Реферирование литературы</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Default="004B1B55" w:rsidP="0046752F">
            <w:pPr>
              <w:shd w:val="clear" w:color="auto" w:fill="FFFFFF"/>
              <w:jc w:val="both"/>
              <w:rPr>
                <w:color w:val="000000"/>
              </w:rPr>
            </w:pPr>
            <w:r w:rsidRPr="002B7646">
              <w:rPr>
                <w:color w:val="000000"/>
              </w:rPr>
              <w:t>Работа с Интернет-ресурсами</w:t>
            </w:r>
          </w:p>
          <w:p w:rsidR="004B1B55" w:rsidRPr="002B7646"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Pr="002B7646" w:rsidRDefault="004B1B55" w:rsidP="00CE2F54">
            <w:pPr>
              <w:shd w:val="clear" w:color="auto" w:fill="FFFFFF"/>
              <w:jc w:val="both"/>
              <w:rPr>
                <w:color w:val="000000"/>
              </w:rPr>
            </w:pPr>
            <w:r w:rsidRPr="002B7646">
              <w:t xml:space="preserve">Подготовка </w:t>
            </w:r>
            <w:r>
              <w:t>коррекционно-развивающих мероприятий</w:t>
            </w:r>
          </w:p>
        </w:tc>
      </w:tr>
      <w:tr w:rsidR="004B1B55" w:rsidRPr="0092641C" w:rsidTr="0001303E">
        <w:tc>
          <w:tcPr>
            <w:tcW w:w="817" w:type="dxa"/>
          </w:tcPr>
          <w:p w:rsidR="004B1B55" w:rsidRPr="002D0F2F" w:rsidRDefault="004B1B55" w:rsidP="0046752F">
            <w:pPr>
              <w:pStyle w:val="a3"/>
              <w:ind w:left="0"/>
              <w:jc w:val="both"/>
            </w:pPr>
            <w:r>
              <w:t>4.</w:t>
            </w:r>
          </w:p>
        </w:tc>
        <w:tc>
          <w:tcPr>
            <w:tcW w:w="2410" w:type="dxa"/>
          </w:tcPr>
          <w:p w:rsidR="004B1B55" w:rsidRPr="0046752F" w:rsidRDefault="004B1B55"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4B1B55" w:rsidRDefault="004B1B55"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4B1B55" w:rsidRDefault="004B1B55" w:rsidP="0046752F">
            <w:pPr>
              <w:shd w:val="clear" w:color="auto" w:fill="FFFFFF"/>
              <w:jc w:val="both"/>
              <w:rPr>
                <w:color w:val="000000"/>
              </w:rPr>
            </w:pPr>
          </w:p>
          <w:p w:rsidR="004B1B55" w:rsidRPr="002641AC" w:rsidRDefault="004B1B55" w:rsidP="0046752F">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46752F">
            <w:pPr>
              <w:shd w:val="clear" w:color="auto" w:fill="FFFFFF"/>
              <w:jc w:val="both"/>
              <w:rPr>
                <w:color w:val="000000"/>
              </w:rPr>
            </w:pPr>
            <w:r w:rsidRPr="002641AC">
              <w:rPr>
                <w:color w:val="000000"/>
              </w:rPr>
              <w:t>Аннотирование</w:t>
            </w:r>
          </w:p>
          <w:p w:rsidR="004B1B55" w:rsidRPr="002B7646" w:rsidRDefault="004B1B55" w:rsidP="0046752F">
            <w:pPr>
              <w:shd w:val="clear" w:color="auto" w:fill="FFFFFF"/>
              <w:jc w:val="both"/>
              <w:rPr>
                <w:color w:val="000000"/>
              </w:rPr>
            </w:pPr>
            <w:r>
              <w:rPr>
                <w:color w:val="000000"/>
              </w:rPr>
              <w:t>Подготовка эссе</w:t>
            </w:r>
          </w:p>
          <w:p w:rsidR="004B1B55" w:rsidRPr="002B7646" w:rsidRDefault="004B1B55" w:rsidP="00825244">
            <w:pPr>
              <w:shd w:val="clear" w:color="auto" w:fill="FFFFFF"/>
              <w:jc w:val="both"/>
              <w:rPr>
                <w:color w:val="000000"/>
              </w:rPr>
            </w:pPr>
            <w:r w:rsidRPr="002B7646">
              <w:rPr>
                <w:color w:val="000000"/>
              </w:rPr>
              <w:t>Реферирование литературы</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Pr="002B7646" w:rsidRDefault="004B1B55" w:rsidP="0046752F">
            <w:pPr>
              <w:shd w:val="clear" w:color="auto" w:fill="FFFFFF"/>
              <w:jc w:val="both"/>
              <w:rPr>
                <w:color w:val="000000"/>
                <w:highlight w:val="yellow"/>
              </w:rPr>
            </w:pPr>
            <w:r w:rsidRPr="002B7646">
              <w:rPr>
                <w:color w:val="000000"/>
              </w:rPr>
              <w:t>Работа с Интернет-ресурсами</w:t>
            </w:r>
          </w:p>
          <w:p w:rsidR="004B1B55"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Default="004B1B55" w:rsidP="0046752F">
            <w:pPr>
              <w:shd w:val="clear" w:color="auto" w:fill="FFFFFF"/>
              <w:jc w:val="both"/>
              <w:rPr>
                <w:color w:val="000000"/>
              </w:rPr>
            </w:pPr>
            <w:r w:rsidRPr="002B7646">
              <w:rPr>
                <w:color w:val="000000"/>
              </w:rPr>
              <w:t>Подготовка презентации</w:t>
            </w:r>
          </w:p>
          <w:p w:rsidR="004B1B55" w:rsidRPr="002B7646" w:rsidRDefault="004B1B55" w:rsidP="0046752F">
            <w:pPr>
              <w:shd w:val="clear" w:color="auto" w:fill="FFFFFF"/>
              <w:jc w:val="both"/>
              <w:rPr>
                <w:color w:val="000000"/>
              </w:rPr>
            </w:pPr>
            <w:r>
              <w:rPr>
                <w:color w:val="000000"/>
              </w:rPr>
              <w:t>Проектирование инклюзивной среды</w:t>
            </w:r>
          </w:p>
        </w:tc>
      </w:tr>
    </w:tbl>
    <w:p w:rsidR="004B1B55" w:rsidRDefault="004B1B55" w:rsidP="006774E3">
      <w:pPr>
        <w:autoSpaceDE w:val="0"/>
        <w:autoSpaceDN w:val="0"/>
        <w:adjustRightInd w:val="0"/>
        <w:ind w:left="360"/>
        <w:jc w:val="both"/>
        <w:rPr>
          <w:b/>
          <w:bCs/>
          <w:i/>
          <w:iCs/>
        </w:rPr>
      </w:pPr>
    </w:p>
    <w:p w:rsidR="004B1B55" w:rsidRDefault="004B1B55" w:rsidP="006774E3">
      <w:pPr>
        <w:autoSpaceDE w:val="0"/>
        <w:autoSpaceDN w:val="0"/>
        <w:adjustRightInd w:val="0"/>
        <w:ind w:left="360"/>
        <w:jc w:val="both"/>
        <w:rPr>
          <w:b/>
          <w:bCs/>
          <w:i/>
          <w:iCs/>
        </w:rPr>
      </w:pPr>
    </w:p>
    <w:p w:rsidR="004B1B55" w:rsidRPr="006774E3" w:rsidRDefault="004B1B55" w:rsidP="00E4012B">
      <w:pPr>
        <w:numPr>
          <w:ilvl w:val="0"/>
          <w:numId w:val="9"/>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4B1B55" w:rsidRPr="00E562B2" w:rsidRDefault="004B1B55" w:rsidP="00E562B2">
      <w:pPr>
        <w:jc w:val="both"/>
        <w:rPr>
          <w:color w:val="000000"/>
          <w:shd w:val="clear" w:color="auto" w:fill="FFFFFF"/>
        </w:rPr>
      </w:pPr>
    </w:p>
    <w:p w:rsidR="004B1B55" w:rsidRPr="003D52EF" w:rsidRDefault="004B1B55" w:rsidP="00C97B55">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5" w:history="1">
        <w:r w:rsidRPr="003D52EF">
          <w:rPr>
            <w:rStyle w:val="a6"/>
            <w:color w:val="auto"/>
            <w:u w:val="none"/>
          </w:rPr>
          <w:t>http://www.iprbookshop.ru/10839.html</w:t>
        </w:r>
      </w:hyperlink>
      <w:r w:rsidRPr="003D52EF">
        <w:t>.</w:t>
      </w:r>
    </w:p>
    <w:p w:rsidR="004B1B55" w:rsidRPr="003D52EF" w:rsidRDefault="004B1B55" w:rsidP="00C97B55">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6" w:history="1">
        <w:r w:rsidRPr="003D52EF">
          <w:rPr>
            <w:rStyle w:val="a6"/>
            <w:color w:val="auto"/>
            <w:u w:val="none"/>
          </w:rPr>
          <w:t>http://www.iprbookshop.ru/20280.html</w:t>
        </w:r>
      </w:hyperlink>
      <w:r w:rsidRPr="003D52EF">
        <w:t>.</w:t>
      </w:r>
    </w:p>
    <w:p w:rsidR="004B1B55" w:rsidRPr="003D52EF" w:rsidRDefault="004B1B55"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7" w:history="1">
        <w:r w:rsidRPr="003D52EF">
          <w:rPr>
            <w:rStyle w:val="a6"/>
            <w:color w:val="auto"/>
            <w:u w:val="none"/>
          </w:rPr>
          <w:t>http://www.iprbookshop.ru/36872.html</w:t>
        </w:r>
      </w:hyperlink>
      <w:r w:rsidRPr="003D52EF">
        <w:t>.</w:t>
      </w:r>
    </w:p>
    <w:p w:rsidR="004B1B55" w:rsidRPr="003D52EF" w:rsidRDefault="004B1B55"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8" w:history="1">
        <w:r w:rsidRPr="003D52EF">
          <w:rPr>
            <w:rStyle w:val="a6"/>
            <w:color w:val="auto"/>
            <w:u w:val="none"/>
          </w:rPr>
          <w:t>http://www.iprbookshop.ru/47887.html</w:t>
        </w:r>
      </w:hyperlink>
      <w:r w:rsidRPr="003D52EF">
        <w:t>.</w:t>
      </w:r>
    </w:p>
    <w:p w:rsidR="004B1B55" w:rsidRPr="003D52EF" w:rsidRDefault="004B1B55"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a6"/>
            <w:color w:val="auto"/>
            <w:u w:val="none"/>
          </w:rPr>
          <w:t>http://www.iprbookshop.ru/32097.html</w:t>
        </w:r>
      </w:hyperlink>
      <w:r w:rsidRPr="003D52EF">
        <w:t>.</w:t>
      </w:r>
    </w:p>
    <w:p w:rsidR="004B1B55" w:rsidRPr="003D52EF" w:rsidRDefault="004B1B55"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10" w:history="1">
        <w:r w:rsidRPr="003D52EF">
          <w:rPr>
            <w:rStyle w:val="a6"/>
            <w:color w:val="auto"/>
            <w:u w:val="none"/>
          </w:rPr>
          <w:t>http://www.iprbookshop.ru/13030.html</w:t>
        </w:r>
      </w:hyperlink>
      <w:r w:rsidRPr="003D52EF">
        <w:t>.</w:t>
      </w:r>
    </w:p>
    <w:p w:rsidR="004B1B55" w:rsidRPr="003D52EF" w:rsidRDefault="004B1B55" w:rsidP="00C97B55">
      <w:r w:rsidRPr="003D52EF">
        <w:t xml:space="preserve">7.Астапов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1" w:history="1">
        <w:r w:rsidRPr="003D52EF">
          <w:rPr>
            <w:rStyle w:val="a6"/>
            <w:color w:val="auto"/>
            <w:u w:val="none"/>
          </w:rPr>
          <w:t>http://www.iprbookshop.ru/7428.html</w:t>
        </w:r>
      </w:hyperlink>
      <w:r w:rsidRPr="003D52EF">
        <w:t>.</w:t>
      </w:r>
    </w:p>
    <w:p w:rsidR="004B1B55" w:rsidRPr="003D52EF" w:rsidRDefault="004B1B55"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2" w:history="1">
        <w:r w:rsidRPr="003D52EF">
          <w:rPr>
            <w:rStyle w:val="a6"/>
            <w:color w:val="auto"/>
            <w:u w:val="none"/>
          </w:rPr>
          <w:t>http://www.iprbookshop.ru/29991.html</w:t>
        </w:r>
      </w:hyperlink>
      <w:r w:rsidRPr="003D52EF">
        <w:t>.</w:t>
      </w:r>
    </w:p>
    <w:p w:rsidR="004B1B55" w:rsidRPr="003D52EF" w:rsidRDefault="004B1B55" w:rsidP="00C97B55">
      <w:r w:rsidRPr="003D52EF">
        <w:t xml:space="preserve">9.Нарушения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3" w:history="1">
        <w:r w:rsidRPr="003D52EF">
          <w:rPr>
            <w:rStyle w:val="a6"/>
            <w:color w:val="auto"/>
            <w:u w:val="none"/>
          </w:rPr>
          <w:t>http://www.iprbookshop.ru/19451.html</w:t>
        </w:r>
      </w:hyperlink>
      <w:r w:rsidRPr="003D52EF">
        <w:t>.</w:t>
      </w:r>
    </w:p>
    <w:p w:rsidR="004B1B55" w:rsidRPr="003D52EF" w:rsidRDefault="004B1B55"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a6"/>
            <w:color w:val="auto"/>
            <w:u w:val="none"/>
          </w:rPr>
          <w:t>http://www.iprbookshop.ru/21867.html</w:t>
        </w:r>
      </w:hyperlink>
      <w:r w:rsidRPr="003D52EF">
        <w:t>.</w:t>
      </w:r>
    </w:p>
    <w:p w:rsidR="004B1B55" w:rsidRPr="003D52EF" w:rsidRDefault="004B1B55"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5" w:history="1">
        <w:r w:rsidRPr="003D52EF">
          <w:rPr>
            <w:rStyle w:val="a6"/>
            <w:color w:val="auto"/>
            <w:u w:val="none"/>
          </w:rPr>
          <w:t>http://www.iprbookshop.ru/21253.html</w:t>
        </w:r>
      </w:hyperlink>
      <w:r w:rsidRPr="003D52EF">
        <w:t>.</w:t>
      </w:r>
    </w:p>
    <w:p w:rsidR="004B1B55" w:rsidRPr="003D52EF" w:rsidRDefault="004B1B55"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6" w:history="1">
        <w:r w:rsidRPr="003D52EF">
          <w:rPr>
            <w:rStyle w:val="a6"/>
            <w:color w:val="auto"/>
            <w:u w:val="none"/>
          </w:rPr>
          <w:t>http://www.iprbookshop.ru/61047.html</w:t>
        </w:r>
      </w:hyperlink>
      <w:r w:rsidRPr="003D52EF">
        <w:t>.</w:t>
      </w:r>
    </w:p>
    <w:p w:rsidR="004B1B55" w:rsidRPr="003D52EF" w:rsidRDefault="004B1B55"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a6"/>
            <w:color w:val="auto"/>
            <w:u w:val="none"/>
          </w:rPr>
          <w:t>http://www.iprbookshop.ru/39667.html</w:t>
        </w:r>
      </w:hyperlink>
      <w:r w:rsidRPr="003D52EF">
        <w:t>.</w:t>
      </w:r>
    </w:p>
    <w:p w:rsidR="004B1B55" w:rsidRPr="003D52EF" w:rsidRDefault="004B1B55"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8" w:history="1">
        <w:r w:rsidRPr="003D52EF">
          <w:rPr>
            <w:rStyle w:val="a6"/>
            <w:color w:val="auto"/>
            <w:u w:val="none"/>
          </w:rPr>
          <w:t>http://www.iprbookshop.ru/31758.html</w:t>
        </w:r>
      </w:hyperlink>
      <w:r w:rsidRPr="003D52EF">
        <w:t>.</w:t>
      </w:r>
    </w:p>
    <w:p w:rsidR="004B1B55" w:rsidRPr="003D52EF" w:rsidRDefault="004B1B55"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19" w:history="1">
        <w:r w:rsidRPr="003D52EF">
          <w:rPr>
            <w:rStyle w:val="a6"/>
            <w:color w:val="auto"/>
            <w:u w:val="none"/>
          </w:rPr>
          <w:t>http://www.iprbookshop.ru/18609.html</w:t>
        </w:r>
      </w:hyperlink>
      <w:r w:rsidRPr="003D52EF">
        <w:t>.</w:t>
      </w:r>
    </w:p>
    <w:p w:rsidR="004B1B55" w:rsidRPr="003D52EF" w:rsidRDefault="004B1B55"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0" w:history="1">
        <w:r w:rsidRPr="003D52EF">
          <w:rPr>
            <w:rStyle w:val="a6"/>
            <w:color w:val="auto"/>
            <w:u w:val="none"/>
          </w:rPr>
          <w:t>http://www.iprbookshop.ru/19455.html</w:t>
        </w:r>
      </w:hyperlink>
      <w:r w:rsidRPr="003D52EF">
        <w:t>.</w:t>
      </w:r>
    </w:p>
    <w:p w:rsidR="004B1B55" w:rsidRPr="003D52EF" w:rsidRDefault="004B1B55"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21" w:history="1">
        <w:r w:rsidRPr="003D52EF">
          <w:rPr>
            <w:rStyle w:val="a6"/>
            <w:color w:val="auto"/>
            <w:u w:val="none"/>
          </w:rPr>
          <w:t>http://www.iprbookshop.ru/15294.html</w:t>
        </w:r>
      </w:hyperlink>
      <w:r w:rsidRPr="003D52EF">
        <w:t>.</w:t>
      </w:r>
    </w:p>
    <w:p w:rsidR="004B1B55" w:rsidRPr="003D52EF" w:rsidRDefault="004B1B55"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2" w:history="1">
        <w:r w:rsidRPr="003D52EF">
          <w:rPr>
            <w:rStyle w:val="a6"/>
            <w:color w:val="auto"/>
            <w:u w:val="none"/>
          </w:rPr>
          <w:t>http://www.iprbookshop.ru/47891.html</w:t>
        </w:r>
      </w:hyperlink>
      <w:r w:rsidRPr="003D52EF">
        <w:t>.</w:t>
      </w:r>
    </w:p>
    <w:p w:rsidR="004B1B55" w:rsidRPr="003D52EF" w:rsidRDefault="004B1B55" w:rsidP="00C97B55">
      <w:r w:rsidRPr="003D52EF">
        <w:t xml:space="preserve">19.Лапп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3" w:history="1">
        <w:r w:rsidRPr="003D52EF">
          <w:rPr>
            <w:rStyle w:val="a6"/>
            <w:color w:val="auto"/>
            <w:u w:val="none"/>
          </w:rPr>
          <w:t>http://www.iprbookshop.ru/12711.html</w:t>
        </w:r>
      </w:hyperlink>
      <w:r w:rsidRPr="003D52EF">
        <w:t>.</w:t>
      </w:r>
    </w:p>
    <w:p w:rsidR="004B1B55" w:rsidRPr="003D52EF" w:rsidRDefault="004B1B55"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4" w:history="1">
        <w:r w:rsidRPr="003D52EF">
          <w:rPr>
            <w:rStyle w:val="a6"/>
            <w:color w:val="auto"/>
            <w:u w:val="none"/>
          </w:rPr>
          <w:t>http://www.iprbookshop.ru/26791.html</w:t>
        </w:r>
      </w:hyperlink>
      <w:r w:rsidRPr="003D52EF">
        <w:t>.</w:t>
      </w:r>
    </w:p>
    <w:p w:rsidR="004B1B55" w:rsidRPr="003D52EF" w:rsidRDefault="004B1B55" w:rsidP="00C97B55">
      <w:r w:rsidRPr="003D52EF">
        <w:t>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w:t>
      </w:r>
      <w:proofErr w:type="spellStart"/>
      <w:r w:rsidRPr="003D52EF">
        <w:t>Ростомашвили</w:t>
      </w:r>
      <w:proofErr w:type="spellEnd"/>
      <w:r w:rsidRPr="003D52EF">
        <w:t xml:space="preserve"> И.Е., Колосова Т.А. – СПб.: КАРО, 2014. – 96 c. – Режим доступа: </w:t>
      </w:r>
      <w:hyperlink r:id="rId25" w:history="1">
        <w:r w:rsidRPr="003D52EF">
          <w:rPr>
            <w:rStyle w:val="a6"/>
            <w:color w:val="auto"/>
            <w:u w:val="none"/>
          </w:rPr>
          <w:t>http://www.iprbookshop.ru/61023.html</w:t>
        </w:r>
      </w:hyperlink>
      <w:r w:rsidRPr="003D52EF">
        <w:t>.</w:t>
      </w:r>
    </w:p>
    <w:p w:rsidR="004B1B55" w:rsidRDefault="004B1B55" w:rsidP="009658B9">
      <w:pPr>
        <w:jc w:val="both"/>
      </w:pPr>
    </w:p>
    <w:p w:rsidR="004B1B55" w:rsidRDefault="004B1B55" w:rsidP="00EB3314">
      <w:pPr>
        <w:autoSpaceDE w:val="0"/>
        <w:autoSpaceDN w:val="0"/>
        <w:adjustRightInd w:val="0"/>
        <w:jc w:val="both"/>
        <w:rPr>
          <w:b/>
        </w:rPr>
      </w:pPr>
    </w:p>
    <w:p w:rsidR="004B1B55" w:rsidRPr="00DC11F5" w:rsidRDefault="004B1B55" w:rsidP="00E4012B">
      <w:pPr>
        <w:numPr>
          <w:ilvl w:val="0"/>
          <w:numId w:val="9"/>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E4012B" w:rsidRDefault="00E4012B" w:rsidP="006774E3">
      <w:pPr>
        <w:autoSpaceDE w:val="0"/>
        <w:autoSpaceDN w:val="0"/>
        <w:adjustRightInd w:val="0"/>
        <w:ind w:left="720"/>
        <w:jc w:val="both"/>
      </w:pPr>
    </w:p>
    <w:p w:rsidR="004B1B55" w:rsidRPr="00DC11F5" w:rsidRDefault="004B1B5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B1B55" w:rsidRPr="00DC11F5" w:rsidRDefault="004B1B55" w:rsidP="00D00133">
      <w:pPr>
        <w:autoSpaceDE w:val="0"/>
        <w:autoSpaceDN w:val="0"/>
        <w:adjustRightInd w:val="0"/>
        <w:ind w:left="720"/>
        <w:jc w:val="both"/>
      </w:pPr>
      <w:r w:rsidRPr="00DC11F5">
        <w:t>- текущий контроль успеваемости</w:t>
      </w:r>
    </w:p>
    <w:p w:rsidR="004B1B55" w:rsidRPr="00DC11F5" w:rsidRDefault="004B1B55" w:rsidP="00034A75">
      <w:pPr>
        <w:autoSpaceDE w:val="0"/>
        <w:autoSpaceDN w:val="0"/>
        <w:adjustRightInd w:val="0"/>
        <w:ind w:left="720"/>
        <w:jc w:val="both"/>
      </w:pPr>
      <w:r w:rsidRPr="00DC11F5">
        <w:t>- промежуточная аттестация обучающихся по дисциплине</w:t>
      </w:r>
    </w:p>
    <w:p w:rsidR="004B1B55" w:rsidRPr="00DC11F5" w:rsidRDefault="004B1B5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1B55" w:rsidRPr="00DC11F5" w:rsidRDefault="004B1B5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1B55" w:rsidRPr="00DC11F5" w:rsidRDefault="004B1B55" w:rsidP="00D00133">
      <w:pPr>
        <w:autoSpaceDE w:val="0"/>
        <w:autoSpaceDN w:val="0"/>
        <w:adjustRightInd w:val="0"/>
        <w:ind w:left="720"/>
        <w:jc w:val="both"/>
        <w:rPr>
          <w:i/>
          <w:iCs/>
        </w:rPr>
      </w:pPr>
    </w:p>
    <w:p w:rsidR="004B1B55" w:rsidRPr="00BE57FE" w:rsidRDefault="004B1B55" w:rsidP="00E4012B">
      <w:pPr>
        <w:pStyle w:val="a3"/>
        <w:numPr>
          <w:ilvl w:val="1"/>
          <w:numId w:val="19"/>
        </w:numPr>
        <w:jc w:val="both"/>
        <w:rPr>
          <w:b/>
          <w:iCs/>
        </w:rPr>
      </w:pPr>
      <w:r w:rsidRPr="00BE57FE">
        <w:rPr>
          <w:b/>
          <w:iCs/>
        </w:rPr>
        <w:t>Паспорт фонда оценочных средств для проведения текущей аттестации по дисциплине (модулю)</w:t>
      </w:r>
    </w:p>
    <w:p w:rsidR="004B1B55" w:rsidRPr="00DC11F5" w:rsidRDefault="004B1B5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B1B55" w:rsidRPr="00DC11F5" w:rsidTr="00E46EB1">
        <w:tc>
          <w:tcPr>
            <w:tcW w:w="709" w:type="dxa"/>
          </w:tcPr>
          <w:p w:rsidR="004B1B55" w:rsidRPr="00DC11F5" w:rsidRDefault="004B1B55" w:rsidP="00935672">
            <w:pPr>
              <w:pStyle w:val="a3"/>
              <w:ind w:left="0"/>
              <w:jc w:val="center"/>
              <w:rPr>
                <w:b/>
              </w:rPr>
            </w:pPr>
            <w:r w:rsidRPr="00DC11F5">
              <w:rPr>
                <w:b/>
              </w:rPr>
              <w:t>№ п/п</w:t>
            </w:r>
          </w:p>
        </w:tc>
        <w:tc>
          <w:tcPr>
            <w:tcW w:w="2410" w:type="dxa"/>
          </w:tcPr>
          <w:p w:rsidR="004B1B55" w:rsidRPr="00DC11F5" w:rsidRDefault="004B1B55" w:rsidP="00935672">
            <w:pPr>
              <w:pStyle w:val="a3"/>
              <w:ind w:left="0"/>
              <w:jc w:val="center"/>
              <w:rPr>
                <w:b/>
              </w:rPr>
            </w:pPr>
            <w:r w:rsidRPr="00DC11F5">
              <w:rPr>
                <w:b/>
              </w:rPr>
              <w:t>Контролируемые разделы (темы)</w:t>
            </w:r>
          </w:p>
        </w:tc>
        <w:tc>
          <w:tcPr>
            <w:tcW w:w="2126" w:type="dxa"/>
          </w:tcPr>
          <w:p w:rsidR="004B1B55" w:rsidRPr="00DC11F5" w:rsidRDefault="004B1B55" w:rsidP="00935672">
            <w:pPr>
              <w:pStyle w:val="a3"/>
              <w:ind w:left="0"/>
              <w:jc w:val="center"/>
              <w:rPr>
                <w:b/>
              </w:rPr>
            </w:pPr>
            <w:r w:rsidRPr="00DC11F5">
              <w:rPr>
                <w:b/>
              </w:rPr>
              <w:t>Код контролируемой компетенции</w:t>
            </w:r>
          </w:p>
        </w:tc>
        <w:tc>
          <w:tcPr>
            <w:tcW w:w="4252" w:type="dxa"/>
          </w:tcPr>
          <w:p w:rsidR="004B1B55" w:rsidRPr="00DC11F5" w:rsidRDefault="004B1B55" w:rsidP="00935672">
            <w:pPr>
              <w:pStyle w:val="a3"/>
              <w:ind w:left="0"/>
              <w:rPr>
                <w:b/>
              </w:rPr>
            </w:pPr>
            <w:r w:rsidRPr="00DC11F5">
              <w:rPr>
                <w:b/>
              </w:rPr>
              <w:t xml:space="preserve"> Наименование оценочного средства</w:t>
            </w:r>
          </w:p>
        </w:tc>
      </w:tr>
      <w:tr w:rsidR="004B1B55" w:rsidRPr="00DC11F5" w:rsidTr="00E46EB1">
        <w:tc>
          <w:tcPr>
            <w:tcW w:w="709" w:type="dxa"/>
          </w:tcPr>
          <w:p w:rsidR="004B1B55" w:rsidRPr="00DC11F5" w:rsidRDefault="004B1B55" w:rsidP="00314A5D">
            <w:pPr>
              <w:pStyle w:val="a3"/>
              <w:numPr>
                <w:ilvl w:val="0"/>
                <w:numId w:val="3"/>
              </w:numPr>
              <w:ind w:left="0"/>
            </w:pPr>
            <w:r>
              <w:t>1</w:t>
            </w:r>
          </w:p>
        </w:tc>
        <w:tc>
          <w:tcPr>
            <w:tcW w:w="2410" w:type="dxa"/>
          </w:tcPr>
          <w:p w:rsidR="004B1B55" w:rsidRPr="0046752F" w:rsidRDefault="004B1B55"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4B1B55" w:rsidRDefault="004B1B55" w:rsidP="00314A5D">
            <w:pPr>
              <w:pStyle w:val="a3"/>
              <w:ind w:left="0"/>
              <w:jc w:val="both"/>
            </w:pPr>
            <w:r>
              <w:t>УК-3</w:t>
            </w:r>
          </w:p>
          <w:p w:rsidR="004B1B55" w:rsidRPr="00DC11F5" w:rsidRDefault="004B1B55" w:rsidP="00314A5D">
            <w:pPr>
              <w:pStyle w:val="a3"/>
              <w:ind w:left="0"/>
              <w:jc w:val="both"/>
            </w:pPr>
            <w:r>
              <w:t>УК-9</w:t>
            </w:r>
          </w:p>
        </w:tc>
        <w:tc>
          <w:tcPr>
            <w:tcW w:w="4252" w:type="dxa"/>
          </w:tcPr>
          <w:p w:rsidR="004B1B55" w:rsidRPr="00DB4F00" w:rsidRDefault="004B1B55"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4B1B55" w:rsidRPr="00DC11F5" w:rsidTr="00E46EB1">
        <w:tc>
          <w:tcPr>
            <w:tcW w:w="709" w:type="dxa"/>
          </w:tcPr>
          <w:p w:rsidR="004B1B55" w:rsidRDefault="004B1B55" w:rsidP="00314A5D">
            <w:pPr>
              <w:pStyle w:val="a3"/>
              <w:numPr>
                <w:ilvl w:val="0"/>
                <w:numId w:val="3"/>
              </w:numPr>
              <w:ind w:left="0"/>
            </w:pPr>
            <w:r>
              <w:t>2</w:t>
            </w:r>
          </w:p>
        </w:tc>
        <w:tc>
          <w:tcPr>
            <w:tcW w:w="2410" w:type="dxa"/>
          </w:tcPr>
          <w:p w:rsidR="004B1B55" w:rsidRPr="0046752F" w:rsidRDefault="004B1B55" w:rsidP="00A219CE">
            <w:r w:rsidRPr="0046752F">
              <w:t>Психический</w:t>
            </w:r>
            <w:r w:rsidR="00E4012B">
              <w:t xml:space="preserve">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2126" w:type="dxa"/>
          </w:tcPr>
          <w:p w:rsidR="004B1B55" w:rsidRDefault="004B1B55" w:rsidP="00314A5D">
            <w:r>
              <w:t>УК-3</w:t>
            </w:r>
          </w:p>
          <w:p w:rsidR="004B1B55" w:rsidRDefault="004B1B55" w:rsidP="00314A5D">
            <w:r>
              <w:t>УК-9</w:t>
            </w:r>
          </w:p>
        </w:tc>
        <w:tc>
          <w:tcPr>
            <w:tcW w:w="4252" w:type="dxa"/>
          </w:tcPr>
          <w:p w:rsidR="004B1B55" w:rsidRDefault="004B1B55"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4B1B55" w:rsidRPr="00DB4F00" w:rsidRDefault="004B1B55"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4B1B55" w:rsidRPr="00DC11F5" w:rsidTr="00E46EB1">
        <w:tc>
          <w:tcPr>
            <w:tcW w:w="709" w:type="dxa"/>
          </w:tcPr>
          <w:p w:rsidR="004B1B55" w:rsidRPr="00DC11F5" w:rsidRDefault="004B1B55" w:rsidP="00314A5D">
            <w:pPr>
              <w:pStyle w:val="a3"/>
              <w:numPr>
                <w:ilvl w:val="0"/>
                <w:numId w:val="3"/>
              </w:numPr>
              <w:ind w:left="0"/>
            </w:pPr>
            <w:r>
              <w:t>3</w:t>
            </w:r>
          </w:p>
        </w:tc>
        <w:tc>
          <w:tcPr>
            <w:tcW w:w="2410" w:type="dxa"/>
          </w:tcPr>
          <w:p w:rsidR="004B1B55" w:rsidRPr="0046752F" w:rsidRDefault="004B1B55"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4B1B55" w:rsidRDefault="004B1B55" w:rsidP="00314A5D">
            <w:r>
              <w:t>УК-3</w:t>
            </w:r>
          </w:p>
          <w:p w:rsidR="004B1B55" w:rsidRDefault="004B1B55" w:rsidP="00314A5D">
            <w:r>
              <w:t>УК-9</w:t>
            </w:r>
          </w:p>
        </w:tc>
        <w:tc>
          <w:tcPr>
            <w:tcW w:w="4252" w:type="dxa"/>
          </w:tcPr>
          <w:p w:rsidR="004B1B55" w:rsidRPr="00DB4F00" w:rsidRDefault="004B1B55"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4B1B55" w:rsidRPr="00DC11F5" w:rsidTr="00E46EB1">
        <w:tc>
          <w:tcPr>
            <w:tcW w:w="709" w:type="dxa"/>
          </w:tcPr>
          <w:p w:rsidR="004B1B55" w:rsidRPr="00DC11F5" w:rsidRDefault="004B1B55" w:rsidP="00314A5D">
            <w:pPr>
              <w:pStyle w:val="a3"/>
              <w:numPr>
                <w:ilvl w:val="0"/>
                <w:numId w:val="3"/>
              </w:numPr>
              <w:ind w:left="0"/>
            </w:pPr>
            <w:r>
              <w:t>4</w:t>
            </w:r>
          </w:p>
        </w:tc>
        <w:tc>
          <w:tcPr>
            <w:tcW w:w="2410" w:type="dxa"/>
          </w:tcPr>
          <w:p w:rsidR="004B1B55" w:rsidRPr="0046752F" w:rsidRDefault="004B1B55"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4B1B55" w:rsidRDefault="004B1B55" w:rsidP="00314A5D">
            <w:r>
              <w:t>УК-3</w:t>
            </w:r>
          </w:p>
          <w:p w:rsidR="004B1B55" w:rsidRDefault="004B1B55" w:rsidP="00314A5D">
            <w:r>
              <w:t>УК-9</w:t>
            </w:r>
          </w:p>
        </w:tc>
        <w:tc>
          <w:tcPr>
            <w:tcW w:w="4252" w:type="dxa"/>
          </w:tcPr>
          <w:p w:rsidR="004B1B55" w:rsidRPr="00DB4F00" w:rsidRDefault="004B1B55"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4B1B55" w:rsidRDefault="004B1B55" w:rsidP="00D00133">
      <w:pPr>
        <w:autoSpaceDE w:val="0"/>
        <w:autoSpaceDN w:val="0"/>
        <w:adjustRightInd w:val="0"/>
        <w:ind w:left="720"/>
        <w:jc w:val="both"/>
        <w:rPr>
          <w:iCs/>
        </w:rPr>
      </w:pPr>
    </w:p>
    <w:p w:rsidR="004B1B55" w:rsidRPr="00DC11F5" w:rsidRDefault="004B1B5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1B55" w:rsidRDefault="004B1B55" w:rsidP="0001303E">
      <w:pPr>
        <w:autoSpaceDE w:val="0"/>
        <w:autoSpaceDN w:val="0"/>
        <w:adjustRightInd w:val="0"/>
        <w:ind w:left="720"/>
        <w:jc w:val="both"/>
        <w:rPr>
          <w:i/>
          <w:iCs/>
          <w:u w:val="single"/>
        </w:rPr>
      </w:pPr>
    </w:p>
    <w:p w:rsidR="004B1B55" w:rsidRPr="00452A7F" w:rsidRDefault="004B1B55"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4B1B55" w:rsidRPr="00206120" w:rsidRDefault="004B1B55" w:rsidP="00314A5D">
      <w:pPr>
        <w:jc w:val="both"/>
        <w:rPr>
          <w:b/>
        </w:rPr>
      </w:pPr>
    </w:p>
    <w:p w:rsidR="004B1B55" w:rsidRDefault="004B1B55"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4B1B55" w:rsidRDefault="004B1B55"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4B1B55" w:rsidRDefault="004B1B55"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4B1B55" w:rsidRDefault="004B1B55"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4B1B55" w:rsidRDefault="004B1B55" w:rsidP="00452A7F">
      <w:pPr>
        <w:shd w:val="clear" w:color="auto" w:fill="FFFFFF"/>
        <w:jc w:val="both"/>
      </w:pPr>
      <w:r>
        <w:t>5.Концептуальные модели инклюзивного взаимодействия.</w:t>
      </w:r>
    </w:p>
    <w:p w:rsidR="004B1B55" w:rsidRPr="00206120" w:rsidRDefault="004B1B55"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4B1B55" w:rsidRPr="00206120" w:rsidRDefault="004B1B55"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4B1B55" w:rsidRPr="00206120" w:rsidRDefault="004B1B55" w:rsidP="00314A5D">
      <w:pPr>
        <w:tabs>
          <w:tab w:val="left" w:pos="540"/>
        </w:tabs>
      </w:pPr>
      <w:r>
        <w:t>8</w:t>
      </w:r>
      <w:r w:rsidRPr="00206120">
        <w:t xml:space="preserve">. Понятия «образовательная среда», «инклюзивная образовательная среда». </w:t>
      </w:r>
    </w:p>
    <w:p w:rsidR="004B1B55" w:rsidRPr="00206120" w:rsidRDefault="004B1B55"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4B1B55" w:rsidRPr="00206120" w:rsidRDefault="004B1B55"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E4012B" w:rsidRDefault="00E4012B" w:rsidP="00314A5D">
      <w:pPr>
        <w:tabs>
          <w:tab w:val="left" w:pos="540"/>
        </w:tabs>
        <w:jc w:val="both"/>
        <w:rPr>
          <w:b/>
          <w:i/>
        </w:rPr>
      </w:pPr>
    </w:p>
    <w:p w:rsidR="004B1B55" w:rsidRPr="00206120" w:rsidRDefault="004B1B55" w:rsidP="00314A5D">
      <w:pPr>
        <w:tabs>
          <w:tab w:val="left" w:pos="540"/>
        </w:tabs>
        <w:jc w:val="both"/>
        <w:rPr>
          <w:b/>
          <w:i/>
        </w:rPr>
      </w:pPr>
      <w:r w:rsidRPr="00206120">
        <w:rPr>
          <w:b/>
          <w:i/>
        </w:rPr>
        <w:t>Задания</w:t>
      </w:r>
      <w:r>
        <w:rPr>
          <w:b/>
          <w:i/>
        </w:rPr>
        <w:t xml:space="preserve"> к</w:t>
      </w:r>
      <w:r w:rsidRPr="00206120">
        <w:rPr>
          <w:b/>
          <w:i/>
        </w:rPr>
        <w:t xml:space="preserve"> занятию</w:t>
      </w:r>
    </w:p>
    <w:p w:rsidR="004B1B55" w:rsidRPr="00206120" w:rsidRDefault="004B1B55"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4B1B55" w:rsidRPr="00206120" w:rsidRDefault="004B1B55"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E4012B" w:rsidRDefault="00E4012B" w:rsidP="00314A5D">
      <w:pPr>
        <w:rPr>
          <w:i/>
        </w:rPr>
      </w:pPr>
    </w:p>
    <w:p w:rsidR="004B1B55" w:rsidRPr="005F3A24" w:rsidRDefault="004B1B55" w:rsidP="00314A5D">
      <w:pPr>
        <w:rPr>
          <w:i/>
        </w:rPr>
      </w:pPr>
      <w:r w:rsidRPr="005F3A24">
        <w:rPr>
          <w:i/>
        </w:rPr>
        <w:t xml:space="preserve">Тематика докладов </w:t>
      </w:r>
    </w:p>
    <w:p w:rsidR="004B1B55" w:rsidRPr="00206120" w:rsidRDefault="004B1B55" w:rsidP="00314A5D">
      <w:r w:rsidRPr="00206120">
        <w:t xml:space="preserve">1. Инклюзивное образование: сущность и содержание. </w:t>
      </w:r>
    </w:p>
    <w:p w:rsidR="004B1B55" w:rsidRPr="00206120" w:rsidRDefault="004B1B55" w:rsidP="00314A5D">
      <w:r w:rsidRPr="00206120">
        <w:t xml:space="preserve">2.Принципы инклюзивного образования. </w:t>
      </w:r>
    </w:p>
    <w:p w:rsidR="004B1B55" w:rsidRPr="00206120" w:rsidRDefault="004B1B55" w:rsidP="00314A5D">
      <w:r w:rsidRPr="00206120">
        <w:t xml:space="preserve">3.Отношение и стереотипы общества к инклюзивному образованию. </w:t>
      </w:r>
    </w:p>
    <w:p w:rsidR="004B1B55" w:rsidRPr="00206120" w:rsidRDefault="004B1B55" w:rsidP="00314A5D">
      <w:r w:rsidRPr="00206120">
        <w:t xml:space="preserve">4.Преимущества инклюзивного образования </w:t>
      </w:r>
    </w:p>
    <w:p w:rsidR="00E4012B" w:rsidRDefault="00E4012B" w:rsidP="00314A5D">
      <w:pPr>
        <w:rPr>
          <w:i/>
        </w:rPr>
      </w:pPr>
    </w:p>
    <w:p w:rsidR="004B1B55" w:rsidRPr="005F3A24" w:rsidRDefault="004B1B55" w:rsidP="00314A5D">
      <w:pPr>
        <w:rPr>
          <w:i/>
        </w:rPr>
      </w:pPr>
      <w:r w:rsidRPr="005F3A24">
        <w:rPr>
          <w:i/>
        </w:rPr>
        <w:t>Информационно-аналитический проект</w:t>
      </w:r>
    </w:p>
    <w:p w:rsidR="004B1B55" w:rsidRPr="00206120" w:rsidRDefault="004B1B55" w:rsidP="00314A5D">
      <w:pPr>
        <w:autoSpaceDE w:val="0"/>
        <w:autoSpaceDN w:val="0"/>
        <w:adjustRightInd w:val="0"/>
        <w:rPr>
          <w:color w:val="000000"/>
        </w:rPr>
      </w:pPr>
      <w:r w:rsidRPr="00206120">
        <w:rPr>
          <w:color w:val="000000"/>
        </w:rPr>
        <w:t>Подготовить презентацию на одну из тем:</w:t>
      </w:r>
    </w:p>
    <w:p w:rsidR="004B1B55" w:rsidRPr="00206120" w:rsidRDefault="004B1B55" w:rsidP="00314A5D">
      <w:r w:rsidRPr="00206120">
        <w:t xml:space="preserve">1.Внешние условия эффективной инклюзии ребенка с проблемами в развитии. </w:t>
      </w:r>
    </w:p>
    <w:p w:rsidR="004B1B55" w:rsidRPr="00206120" w:rsidRDefault="004B1B55" w:rsidP="00314A5D">
      <w:r w:rsidRPr="00206120">
        <w:t xml:space="preserve">2.Внутренние условия эффективной инклюзии детей с ОВЗ. </w:t>
      </w:r>
    </w:p>
    <w:p w:rsidR="004B1B55" w:rsidRPr="00206120" w:rsidRDefault="004B1B55" w:rsidP="00314A5D">
      <w:r w:rsidRPr="00206120">
        <w:t xml:space="preserve">3.Модели инклюзивного обучения: анализ и характеристики. </w:t>
      </w:r>
    </w:p>
    <w:p w:rsidR="004B1B55" w:rsidRPr="00206120" w:rsidRDefault="004B1B55" w:rsidP="00314A5D">
      <w:r w:rsidRPr="00206120">
        <w:t xml:space="preserve">4.Базовые предпосылки эффективного инклюзивного обучения детей с ОВЗ. </w:t>
      </w:r>
    </w:p>
    <w:p w:rsidR="004B1B55" w:rsidRPr="00206120" w:rsidRDefault="004B1B55" w:rsidP="00314A5D">
      <w:pPr>
        <w:widowControl w:val="0"/>
        <w:autoSpaceDE w:val="0"/>
        <w:autoSpaceDN w:val="0"/>
        <w:adjustRightInd w:val="0"/>
        <w:jc w:val="both"/>
        <w:rPr>
          <w:i/>
        </w:rPr>
      </w:pPr>
      <w:r w:rsidRPr="00206120">
        <w:rPr>
          <w:i/>
        </w:rPr>
        <w:t>Эссе</w:t>
      </w:r>
    </w:p>
    <w:p w:rsidR="004B1B55" w:rsidRPr="00206120" w:rsidRDefault="004B1B55" w:rsidP="00314A5D">
      <w:pPr>
        <w:widowControl w:val="0"/>
        <w:autoSpaceDE w:val="0"/>
        <w:autoSpaceDN w:val="0"/>
        <w:adjustRightInd w:val="0"/>
        <w:jc w:val="both"/>
      </w:pPr>
      <w:r w:rsidRPr="00206120">
        <w:t>Подготовьте эссе «Знаменитые люди с ОВЗ».</w:t>
      </w:r>
    </w:p>
    <w:p w:rsidR="00E4012B" w:rsidRDefault="00E4012B" w:rsidP="00314A5D">
      <w:pPr>
        <w:rPr>
          <w:i/>
        </w:rPr>
      </w:pPr>
    </w:p>
    <w:p w:rsidR="004B1B55" w:rsidRPr="00206120" w:rsidRDefault="004B1B55" w:rsidP="00314A5D">
      <w:pPr>
        <w:rPr>
          <w:i/>
        </w:rPr>
      </w:pPr>
      <w:r w:rsidRPr="00206120">
        <w:rPr>
          <w:i/>
        </w:rPr>
        <w:t>Информационно-аналитический проект</w:t>
      </w:r>
    </w:p>
    <w:p w:rsidR="004B1B55" w:rsidRPr="00206120" w:rsidRDefault="004B1B55" w:rsidP="00314A5D">
      <w:pPr>
        <w:widowControl w:val="0"/>
        <w:autoSpaceDE w:val="0"/>
        <w:autoSpaceDN w:val="0"/>
        <w:adjustRightInd w:val="0"/>
        <w:jc w:val="both"/>
      </w:pPr>
      <w:r w:rsidRPr="00206120">
        <w:t>Разработать презентацию по теме эссе.</w:t>
      </w:r>
    </w:p>
    <w:p w:rsidR="004B1B55" w:rsidRPr="00206120" w:rsidRDefault="004B1B55" w:rsidP="00314A5D">
      <w:pPr>
        <w:widowControl w:val="0"/>
        <w:autoSpaceDE w:val="0"/>
        <w:autoSpaceDN w:val="0"/>
        <w:adjustRightInd w:val="0"/>
        <w:jc w:val="both"/>
        <w:rPr>
          <w:i/>
        </w:rPr>
      </w:pPr>
      <w:r w:rsidRPr="00206120">
        <w:rPr>
          <w:i/>
        </w:rPr>
        <w:t>Дискуссия</w:t>
      </w:r>
    </w:p>
    <w:p w:rsidR="004B1B55" w:rsidRPr="00206120" w:rsidRDefault="004B1B55"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Комплексное проблемно-аналитическое задание</w:t>
      </w:r>
    </w:p>
    <w:p w:rsidR="004B1B55" w:rsidRPr="00206120" w:rsidRDefault="004B1B55"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4B1B55" w:rsidRPr="00206120" w:rsidRDefault="004B1B5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Наташа С., 3 года, обследуется в условиях психиатрического стационара с целью установления места дальнейшего пребывания</w:t>
      </w:r>
      <w:r>
        <w:rPr>
          <w:rFonts w:ascii="Times New Roman CYR" w:hAnsi="Times New Roman CYR" w:cs="Times New Roman CYR"/>
        </w:rPr>
        <w:t>.</w:t>
      </w:r>
      <w:r w:rsidR="00E4012B">
        <w:rPr>
          <w:rFonts w:ascii="Times New Roman CYR" w:hAnsi="Times New Roman CYR" w:cs="Times New Roman CYR"/>
        </w:rPr>
        <w:t xml:space="preserve"> </w:t>
      </w:r>
      <w:r w:rsidRPr="00206120">
        <w:rPr>
          <w:rFonts w:ascii="Times New Roman CYR" w:hAnsi="Times New Roman CYR" w:cs="Times New Roman CYR"/>
        </w:rPr>
        <w:t xml:space="preserve">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4B1B55" w:rsidRPr="00206120" w:rsidRDefault="004B1B55" w:rsidP="00314A5D">
      <w:pPr>
        <w:autoSpaceDE w:val="0"/>
        <w:autoSpaceDN w:val="0"/>
        <w:adjustRightInd w:val="0"/>
        <w:jc w:val="both"/>
        <w:rPr>
          <w:rFonts w:ascii="Times New Roman CYR" w:hAnsi="Times New Roman CYR" w:cs="Times New Roman CYR"/>
        </w:rPr>
      </w:pPr>
    </w:p>
    <w:p w:rsidR="004B1B55" w:rsidRPr="00C12790" w:rsidRDefault="004B1B55" w:rsidP="00C12790">
      <w:pPr>
        <w:jc w:val="both"/>
        <w:rPr>
          <w:b/>
        </w:rPr>
      </w:pPr>
      <w:r w:rsidRPr="00206120">
        <w:tab/>
      </w:r>
      <w:r w:rsidRPr="00206120">
        <w:rPr>
          <w:b/>
        </w:rPr>
        <w:t xml:space="preserve">Тема 2.  </w:t>
      </w:r>
      <w:r w:rsidRPr="00C12790">
        <w:rPr>
          <w:b/>
        </w:rPr>
        <w:t>Психический</w:t>
      </w:r>
      <w:r w:rsidR="00E4012B">
        <w:rPr>
          <w:b/>
        </w:rPr>
        <w:t xml:space="preserve">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4B1B55" w:rsidRPr="00206120" w:rsidRDefault="004B1B55" w:rsidP="00314A5D">
      <w:pPr>
        <w:widowControl w:val="0"/>
        <w:autoSpaceDE w:val="0"/>
        <w:autoSpaceDN w:val="0"/>
        <w:adjustRightInd w:val="0"/>
        <w:jc w:val="both"/>
        <w:rPr>
          <w:b/>
          <w:i/>
        </w:rPr>
      </w:pPr>
      <w:r w:rsidRPr="00206120">
        <w:rPr>
          <w:b/>
          <w:i/>
        </w:rPr>
        <w:t>Вопросы к практическому занятию:</w:t>
      </w:r>
    </w:p>
    <w:p w:rsidR="004B1B55" w:rsidRPr="00206120" w:rsidRDefault="004B1B55" w:rsidP="00314A5D">
      <w:pPr>
        <w:jc w:val="both"/>
      </w:pPr>
      <w:r w:rsidRPr="00206120">
        <w:t>1.Категория развития как важный методологический принцип педагогики и психологии.</w:t>
      </w:r>
    </w:p>
    <w:p w:rsidR="004B1B55" w:rsidRPr="00206120" w:rsidRDefault="004B1B55"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4B1B55" w:rsidRPr="00206120" w:rsidRDefault="004B1B55" w:rsidP="00314A5D">
      <w:pPr>
        <w:jc w:val="both"/>
      </w:pPr>
      <w:r w:rsidRPr="00206120">
        <w:rPr>
          <w:bCs/>
        </w:rPr>
        <w:t xml:space="preserve">3. </w:t>
      </w:r>
      <w:r w:rsidRPr="00206120">
        <w:t>Понятие нормы психического развития. Критерии нормального развития.</w:t>
      </w:r>
    </w:p>
    <w:p w:rsidR="004B1B55" w:rsidRPr="00206120" w:rsidRDefault="004B1B55" w:rsidP="00314A5D">
      <w:pPr>
        <w:jc w:val="both"/>
      </w:pPr>
      <w:r w:rsidRPr="00206120">
        <w:t>4. Понятие «отклоняющееся развития».</w:t>
      </w:r>
    </w:p>
    <w:p w:rsidR="004B1B55" w:rsidRDefault="004B1B55"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w:t>
      </w:r>
      <w:proofErr w:type="spellEnd"/>
      <w:r w:rsidR="00E4012B">
        <w:t xml:space="preserve"> </w:t>
      </w:r>
      <w:proofErr w:type="spellStart"/>
      <w:r w:rsidRPr="00206120">
        <w:t>воспитательно</w:t>
      </w:r>
      <w:proofErr w:type="spellEnd"/>
      <w:r w:rsidRPr="00206120">
        <w:t>-образовательного процесса.</w:t>
      </w:r>
    </w:p>
    <w:p w:rsidR="004B1B55" w:rsidRPr="00206120" w:rsidRDefault="004B1B55"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4B1B55" w:rsidRPr="00206120" w:rsidRDefault="004B1B55" w:rsidP="00A219CE">
      <w:pPr>
        <w:widowControl w:val="0"/>
        <w:autoSpaceDE w:val="0"/>
        <w:autoSpaceDN w:val="0"/>
        <w:adjustRightInd w:val="0"/>
        <w:jc w:val="both"/>
      </w:pPr>
      <w:r>
        <w:t>7</w:t>
      </w:r>
      <w:r w:rsidRPr="00206120">
        <w:t>. Биологические причины приобретенных аномалий.</w:t>
      </w:r>
    </w:p>
    <w:p w:rsidR="004B1B55" w:rsidRDefault="004B1B55"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4B1B55" w:rsidRPr="00206120" w:rsidRDefault="004B1B55"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4B1B55" w:rsidRPr="00206120" w:rsidRDefault="004B1B55"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4B1B55" w:rsidRPr="00206120" w:rsidRDefault="004B1B55"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4B1B55" w:rsidRPr="00206120" w:rsidRDefault="004B1B55"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4B1B55" w:rsidRPr="00206120" w:rsidRDefault="004B1B55" w:rsidP="00A219CE">
      <w:pPr>
        <w:jc w:val="both"/>
      </w:pPr>
      <w:r>
        <w:rPr>
          <w:bCs/>
        </w:rPr>
        <w:t>13</w:t>
      </w:r>
      <w:r w:rsidRPr="00206120">
        <w:rPr>
          <w:bCs/>
        </w:rPr>
        <w:t xml:space="preserve">. </w:t>
      </w:r>
      <w:r w:rsidRPr="00206120">
        <w:t>Основные типы психического</w:t>
      </w:r>
      <w:r w:rsidR="00E4012B">
        <w:t xml:space="preserve"> </w:t>
      </w:r>
      <w:proofErr w:type="spellStart"/>
      <w:r w:rsidRPr="00206120">
        <w:t>дизонтогенеза</w:t>
      </w:r>
      <w:proofErr w:type="spellEnd"/>
      <w:r w:rsidRPr="00206120">
        <w:t xml:space="preserve"> и их психолого-педагогическая характеристика.</w:t>
      </w:r>
    </w:p>
    <w:p w:rsidR="004B1B55" w:rsidRPr="00206120" w:rsidRDefault="004B1B55" w:rsidP="00A219CE">
      <w:pPr>
        <w:widowControl w:val="0"/>
        <w:autoSpaceDE w:val="0"/>
        <w:autoSpaceDN w:val="0"/>
        <w:adjustRightInd w:val="0"/>
        <w:jc w:val="both"/>
      </w:pPr>
    </w:p>
    <w:p w:rsidR="004B1B55" w:rsidRPr="00206120" w:rsidRDefault="004B1B55" w:rsidP="00314A5D">
      <w:pPr>
        <w:widowControl w:val="0"/>
        <w:autoSpaceDE w:val="0"/>
        <w:autoSpaceDN w:val="0"/>
        <w:adjustRightInd w:val="0"/>
        <w:rPr>
          <w:b/>
          <w:i/>
        </w:rPr>
      </w:pPr>
      <w:r w:rsidRPr="00206120">
        <w:rPr>
          <w:b/>
          <w:i/>
        </w:rPr>
        <w:t>Задания</w:t>
      </w:r>
      <w:r>
        <w:rPr>
          <w:b/>
          <w:i/>
        </w:rPr>
        <w:t xml:space="preserve"> к </w:t>
      </w:r>
      <w:r w:rsidRPr="00206120">
        <w:rPr>
          <w:b/>
          <w:i/>
        </w:rPr>
        <w:t>занятию</w:t>
      </w:r>
    </w:p>
    <w:p w:rsidR="004B1B55" w:rsidRPr="00206120" w:rsidRDefault="004B1B55" w:rsidP="00314A5D">
      <w:pPr>
        <w:widowControl w:val="0"/>
        <w:autoSpaceDE w:val="0"/>
        <w:autoSpaceDN w:val="0"/>
        <w:adjustRightInd w:val="0"/>
        <w:jc w:val="both"/>
        <w:rPr>
          <w:i/>
        </w:rPr>
      </w:pPr>
      <w:r w:rsidRPr="00206120">
        <w:rPr>
          <w:i/>
        </w:rPr>
        <w:t>Проблемно-аналитическое задание</w:t>
      </w:r>
    </w:p>
    <w:p w:rsidR="004B1B55" w:rsidRPr="00206120" w:rsidRDefault="004B1B55"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Проблемное задание</w:t>
      </w:r>
    </w:p>
    <w:p w:rsidR="004B1B55" w:rsidRPr="00206120" w:rsidRDefault="004B1B55"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4B1B55" w:rsidRPr="00206120" w:rsidRDefault="004B1B55"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4B1B55" w:rsidRPr="00206120" w:rsidTr="00B35136">
        <w:tc>
          <w:tcPr>
            <w:tcW w:w="2826" w:type="dxa"/>
            <w:tcBorders>
              <w:top w:val="single" w:sz="2" w:space="0" w:color="000000"/>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4B1B55" w:rsidRPr="00206120" w:rsidRDefault="004B1B55" w:rsidP="00B35136">
            <w:pPr>
              <w:suppressLineNumbers/>
              <w:tabs>
                <w:tab w:val="num" w:pos="720"/>
              </w:tabs>
              <w:snapToGrid w:val="0"/>
              <w:rPr>
                <w:lang w:eastAsia="ar-SA"/>
              </w:rPr>
            </w:pPr>
            <w:r w:rsidRPr="00206120">
              <w:rPr>
                <w:lang w:eastAsia="ar-SA"/>
              </w:rPr>
              <w:t>Отклоняющееся развитие</w:t>
            </w:r>
          </w:p>
        </w:tc>
      </w:tr>
      <w:tr w:rsidR="004B1B55" w:rsidRPr="00206120" w:rsidTr="00B35136">
        <w:tc>
          <w:tcPr>
            <w:tcW w:w="2826" w:type="dxa"/>
            <w:tcBorders>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4B1B55" w:rsidRPr="00206120" w:rsidRDefault="004B1B55" w:rsidP="00B35136">
            <w:pPr>
              <w:suppressLineNumbers/>
              <w:tabs>
                <w:tab w:val="num" w:pos="720"/>
              </w:tabs>
              <w:snapToGrid w:val="0"/>
              <w:rPr>
                <w:lang w:eastAsia="ar-SA"/>
              </w:rPr>
            </w:pPr>
          </w:p>
        </w:tc>
      </w:tr>
    </w:tbl>
    <w:p w:rsidR="004B1B55" w:rsidRPr="00206120" w:rsidRDefault="004B1B55" w:rsidP="00314A5D">
      <w:pPr>
        <w:widowControl w:val="0"/>
        <w:tabs>
          <w:tab w:val="num" w:pos="720"/>
        </w:tabs>
        <w:autoSpaceDE w:val="0"/>
        <w:autoSpaceDN w:val="0"/>
        <w:adjustRightInd w:val="0"/>
        <w:snapToGrid w:val="0"/>
        <w:jc w:val="both"/>
      </w:pPr>
    </w:p>
    <w:p w:rsidR="004B1B55" w:rsidRPr="00206120" w:rsidRDefault="004B1B55"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Рассмотрите классификацию как научный метод.</w:t>
      </w:r>
      <w:r w:rsidR="00E4012B">
        <w:rPr>
          <w:rFonts w:ascii="Times New Roman CYR" w:hAnsi="Times New Roman CYR" w:cs="Times New Roman CYR"/>
        </w:rPr>
        <w:t xml:space="preserve"> </w:t>
      </w:r>
      <w:r w:rsidRPr="00206120">
        <w:rPr>
          <w:rFonts w:ascii="Times New Roman CYR" w:hAnsi="Times New Roman CYR" w:cs="Times New Roman CYR"/>
        </w:rPr>
        <w:t xml:space="preserve">Природа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E4012B" w:rsidRDefault="00E4012B" w:rsidP="00314A5D">
      <w:pPr>
        <w:tabs>
          <w:tab w:val="num" w:pos="720"/>
        </w:tabs>
        <w:autoSpaceDE w:val="0"/>
        <w:autoSpaceDN w:val="0"/>
        <w:adjustRightInd w:val="0"/>
        <w:jc w:val="both"/>
        <w:rPr>
          <w:rFonts w:ascii="Times New Roman CYR" w:hAnsi="Times New Roman CYR" w:cs="Times New Roman CYR"/>
          <w:i/>
        </w:rPr>
      </w:pP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E4012B" w:rsidRDefault="00E4012B" w:rsidP="00314A5D">
      <w:pPr>
        <w:tabs>
          <w:tab w:val="num" w:pos="720"/>
        </w:tabs>
        <w:autoSpaceDE w:val="0"/>
        <w:autoSpaceDN w:val="0"/>
        <w:adjustRightInd w:val="0"/>
        <w:jc w:val="both"/>
        <w:rPr>
          <w:rFonts w:ascii="Times New Roman CYR" w:hAnsi="Times New Roman CYR" w:cs="Times New Roman CYR"/>
          <w:i/>
        </w:rPr>
      </w:pP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E4012B" w:rsidRDefault="00E4012B" w:rsidP="00314A5D">
      <w:pPr>
        <w:tabs>
          <w:tab w:val="num" w:pos="720"/>
        </w:tabs>
        <w:autoSpaceDE w:val="0"/>
        <w:autoSpaceDN w:val="0"/>
        <w:adjustRightInd w:val="0"/>
        <w:jc w:val="both"/>
        <w:rPr>
          <w:rFonts w:ascii="Times New Roman CYR" w:hAnsi="Times New Roman CYR" w:cs="Times New Roman CYR"/>
          <w:i/>
        </w:rPr>
      </w:pP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4B1B55" w:rsidRPr="00206120" w:rsidRDefault="004B1B55"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Подготовка эссе</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E4012B" w:rsidRDefault="00E4012B" w:rsidP="00314A5D">
      <w:pPr>
        <w:autoSpaceDE w:val="0"/>
        <w:autoSpaceDN w:val="0"/>
        <w:adjustRightInd w:val="0"/>
        <w:jc w:val="both"/>
        <w:rPr>
          <w:rFonts w:ascii="Times New Roman CYR" w:hAnsi="Times New Roman CYR" w:cs="Times New Roman CYR"/>
          <w:i/>
        </w:rPr>
      </w:pPr>
    </w:p>
    <w:p w:rsidR="004B1B55" w:rsidRPr="00206120" w:rsidRDefault="004B1B5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E4012B" w:rsidRDefault="00E4012B" w:rsidP="00314A5D">
      <w:pPr>
        <w:autoSpaceDE w:val="0"/>
        <w:autoSpaceDN w:val="0"/>
        <w:adjustRightInd w:val="0"/>
        <w:jc w:val="both"/>
        <w:rPr>
          <w:rFonts w:ascii="Times New Roman CYR" w:hAnsi="Times New Roman CYR" w:cs="Times New Roman CYR"/>
          <w:i/>
        </w:rPr>
      </w:pPr>
    </w:p>
    <w:p w:rsidR="004B1B55" w:rsidRPr="00206120" w:rsidRDefault="004B1B5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Проблемно-аналитическое задание</w:t>
      </w:r>
    </w:p>
    <w:p w:rsidR="004B1B55" w:rsidRPr="00206120" w:rsidRDefault="004B1B55" w:rsidP="00314A5D">
      <w:pPr>
        <w:widowControl w:val="0"/>
        <w:autoSpaceDE w:val="0"/>
        <w:autoSpaceDN w:val="0"/>
        <w:adjustRightInd w:val="0"/>
        <w:jc w:val="both"/>
      </w:pPr>
      <w:r w:rsidRPr="00206120">
        <w:t>Составить таблицу «Нарушения развития»</w:t>
      </w:r>
    </w:p>
    <w:p w:rsidR="004B1B55" w:rsidRPr="00206120" w:rsidRDefault="004B1B55"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4B1B55" w:rsidRPr="00206120" w:rsidTr="00B35136">
        <w:tc>
          <w:tcPr>
            <w:tcW w:w="2968"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r w:rsidRPr="00206120">
              <w:rPr>
                <w:lang w:eastAsia="ar-SA"/>
              </w:rPr>
              <w:t>Особенности компенсации</w:t>
            </w:r>
          </w:p>
        </w:tc>
      </w:tr>
      <w:tr w:rsidR="004B1B55" w:rsidRPr="00206120" w:rsidTr="00B35136">
        <w:tc>
          <w:tcPr>
            <w:tcW w:w="2968"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3175"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p>
        </w:tc>
      </w:tr>
    </w:tbl>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 xml:space="preserve">Ситуационная задача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E4012B" w:rsidRDefault="00E4012B" w:rsidP="00314A5D">
      <w:pPr>
        <w:rPr>
          <w:i/>
          <w:iCs/>
        </w:rPr>
      </w:pPr>
    </w:p>
    <w:p w:rsidR="004B1B55" w:rsidRPr="00650C61" w:rsidRDefault="004B1B55" w:rsidP="00314A5D">
      <w:pPr>
        <w:rPr>
          <w:i/>
          <w:iCs/>
        </w:rPr>
      </w:pPr>
      <w:r w:rsidRPr="00650C61">
        <w:rPr>
          <w:i/>
          <w:iCs/>
        </w:rPr>
        <w:t>Деловая игра</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4B1B55" w:rsidRPr="00206120" w:rsidRDefault="004B1B55"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4B1B55" w:rsidRPr="00206120" w:rsidRDefault="004B1B55"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E4012B" w:rsidRDefault="00E4012B" w:rsidP="00314A5D">
      <w:pPr>
        <w:widowControl w:val="0"/>
        <w:autoSpaceDE w:val="0"/>
        <w:autoSpaceDN w:val="0"/>
        <w:adjustRightInd w:val="0"/>
        <w:rPr>
          <w:i/>
        </w:rPr>
      </w:pPr>
    </w:p>
    <w:p w:rsidR="004B1B55" w:rsidRPr="00206120" w:rsidRDefault="004B1B55" w:rsidP="00314A5D">
      <w:pPr>
        <w:widowControl w:val="0"/>
        <w:autoSpaceDE w:val="0"/>
        <w:autoSpaceDN w:val="0"/>
        <w:adjustRightInd w:val="0"/>
        <w:rPr>
          <w:i/>
        </w:rPr>
      </w:pPr>
      <w:r w:rsidRPr="00206120">
        <w:rPr>
          <w:i/>
        </w:rPr>
        <w:t>Эссе</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t xml:space="preserve">Подготовить эссе на </w:t>
      </w:r>
      <w:proofErr w:type="spellStart"/>
      <w:r w:rsidRPr="00206120">
        <w:t>тему«</w:t>
      </w:r>
      <w:r w:rsidRPr="00206120">
        <w:rPr>
          <w:rFonts w:ascii="Times New Roman CYR" w:hAnsi="Times New Roman CYR" w:cs="Times New Roman CYR"/>
        </w:rPr>
        <w:t>Особенности</w:t>
      </w:r>
      <w:proofErr w:type="spellEnd"/>
      <w:r w:rsidRPr="00206120">
        <w:rPr>
          <w:rFonts w:ascii="Times New Roman CYR" w:hAnsi="Times New Roman CYR" w:cs="Times New Roman CYR"/>
        </w:rPr>
        <w:t xml:space="preserve"> формирования отношения и осознания собственных нарушений детьми с ограниченными возможностями здоровья.</w:t>
      </w:r>
    </w:p>
    <w:p w:rsidR="00E4012B" w:rsidRDefault="00E4012B" w:rsidP="00314A5D">
      <w:pPr>
        <w:autoSpaceDE w:val="0"/>
        <w:autoSpaceDN w:val="0"/>
        <w:adjustRightInd w:val="0"/>
        <w:jc w:val="both"/>
        <w:rPr>
          <w:i/>
        </w:rPr>
      </w:pPr>
    </w:p>
    <w:p w:rsidR="004B1B55" w:rsidRPr="00206120" w:rsidRDefault="004B1B55" w:rsidP="00314A5D">
      <w:pPr>
        <w:autoSpaceDE w:val="0"/>
        <w:autoSpaceDN w:val="0"/>
        <w:adjustRightInd w:val="0"/>
        <w:jc w:val="both"/>
        <w:rPr>
          <w:i/>
        </w:rPr>
      </w:pPr>
      <w:r w:rsidRPr="00206120">
        <w:rPr>
          <w:i/>
        </w:rPr>
        <w:t>Информационно-аналитический проект</w:t>
      </w:r>
    </w:p>
    <w:p w:rsidR="004B1B55" w:rsidRPr="00206120" w:rsidRDefault="004B1B55" w:rsidP="00314A5D">
      <w:pPr>
        <w:autoSpaceDE w:val="0"/>
        <w:autoSpaceDN w:val="0"/>
        <w:adjustRightInd w:val="0"/>
        <w:jc w:val="both"/>
      </w:pPr>
      <w:r w:rsidRPr="00206120">
        <w:rPr>
          <w:i/>
        </w:rPr>
        <w:tab/>
      </w:r>
      <w:r w:rsidRPr="00206120">
        <w:t>Разработать презентацию по теме эссе</w:t>
      </w:r>
    </w:p>
    <w:p w:rsidR="00E4012B" w:rsidRDefault="00E4012B" w:rsidP="00314A5D">
      <w:pPr>
        <w:autoSpaceDE w:val="0"/>
        <w:autoSpaceDN w:val="0"/>
        <w:adjustRightInd w:val="0"/>
        <w:jc w:val="both"/>
        <w:rPr>
          <w:i/>
        </w:rPr>
      </w:pPr>
    </w:p>
    <w:p w:rsidR="004B1B55" w:rsidRPr="00206120" w:rsidRDefault="004B1B55" w:rsidP="00314A5D">
      <w:pPr>
        <w:autoSpaceDE w:val="0"/>
        <w:autoSpaceDN w:val="0"/>
        <w:adjustRightInd w:val="0"/>
        <w:jc w:val="both"/>
        <w:rPr>
          <w:i/>
        </w:rPr>
      </w:pPr>
      <w:r w:rsidRPr="00206120">
        <w:rPr>
          <w:i/>
        </w:rPr>
        <w:t>Дискуссия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Проблемно-аналитическое задание</w:t>
      </w:r>
    </w:p>
    <w:p w:rsidR="004B1B55" w:rsidRPr="00206120" w:rsidRDefault="004B1B55"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Исследовательское задание</w:t>
      </w:r>
    </w:p>
    <w:p w:rsidR="004B1B55" w:rsidRPr="00206120" w:rsidRDefault="004B1B55"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 xml:space="preserve">Подготовка логико-структурной схемы </w:t>
      </w:r>
    </w:p>
    <w:p w:rsidR="004B1B55" w:rsidRPr="00206120" w:rsidRDefault="004B1B55"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4B1B55" w:rsidRPr="00206120" w:rsidRDefault="004B1B5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w:t>
      </w:r>
      <w:r w:rsidR="00E4012B">
        <w:rPr>
          <w:rFonts w:ascii="Times New Roman CYR" w:hAnsi="Times New Roman CYR" w:cs="Times New Roman CYR"/>
        </w:rPr>
        <w:t xml:space="preserve"> </w:t>
      </w:r>
      <w:r w:rsidRPr="00206120">
        <w:rPr>
          <w:rFonts w:ascii="Times New Roman CYR" w:hAnsi="Times New Roman CYR" w:cs="Times New Roman CYR"/>
        </w:rPr>
        <w:t>развития ребенка с ограниченными возможностями здоровья является одной из основополагающих в специальной педагогики и психологии.</w:t>
      </w:r>
    </w:p>
    <w:p w:rsidR="004B1B55" w:rsidRPr="00206120" w:rsidRDefault="004B1B5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w:t>
      </w:r>
      <w:proofErr w:type="spellStart"/>
      <w:r w:rsidRPr="00206120">
        <w:rPr>
          <w:rFonts w:ascii="Times New Roman CYR" w:hAnsi="Times New Roman CYR" w:cs="Times New Roman CYR"/>
          <w:spacing w:val="-2"/>
        </w:rPr>
        <w:t>на</w:t>
      </w:r>
      <w:r w:rsidRPr="00206120">
        <w:rPr>
          <w:rFonts w:ascii="Times New Roman CYR" w:hAnsi="Times New Roman CYR" w:cs="Times New Roman CYR"/>
        </w:rPr>
        <w:t>модально</w:t>
      </w:r>
      <w:proofErr w:type="spellEnd"/>
      <w:r w:rsidRPr="00206120">
        <w:rPr>
          <w:rFonts w:ascii="Times New Roman CYR" w:hAnsi="Times New Roman CYR" w:cs="Times New Roman CYR"/>
        </w:rPr>
        <w:t xml:space="preserve">-специфические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4B1B55" w:rsidRPr="00206120" w:rsidRDefault="004B1B5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4B1B55" w:rsidRPr="00206120" w:rsidRDefault="004B1B55"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00E4012B">
        <w:rPr>
          <w:rFonts w:ascii="Times New Roman CYR" w:hAnsi="Times New Roman CYR" w:cs="Times New Roman CYR"/>
          <w:spacing w:val="2"/>
        </w:rPr>
        <w:t xml:space="preserve"> </w:t>
      </w:r>
      <w:r w:rsidRPr="00206120">
        <w:rPr>
          <w:rFonts w:ascii="Times New Roman CYR" w:hAnsi="Times New Roman CYR" w:cs="Times New Roman CYR"/>
        </w:rPr>
        <w:t>возрастного</w:t>
      </w:r>
      <w:r w:rsidR="00E4012B">
        <w:rPr>
          <w:rFonts w:ascii="Times New Roman CYR" w:hAnsi="Times New Roman CYR" w:cs="Times New Roman CYR"/>
        </w:rPr>
        <w:t xml:space="preserve"> </w:t>
      </w:r>
      <w:r w:rsidRPr="00206120">
        <w:rPr>
          <w:rFonts w:ascii="Times New Roman CYR" w:hAnsi="Times New Roman CYR" w:cs="Times New Roman CYR"/>
        </w:rPr>
        <w:t>развития,</w:t>
      </w:r>
      <w:r w:rsidR="00E4012B">
        <w:rPr>
          <w:rFonts w:ascii="Times New Roman CYR" w:hAnsi="Times New Roman CYR" w:cs="Times New Roman CYR"/>
        </w:rPr>
        <w:t xml:space="preserve"> </w:t>
      </w:r>
      <w:r w:rsidRPr="00206120">
        <w:rPr>
          <w:rFonts w:ascii="Times New Roman CYR" w:hAnsi="Times New Roman CYR" w:cs="Times New Roman CYR"/>
        </w:rPr>
        <w:t>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 xml:space="preserve">Ситуационная задача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 xml:space="preserve">Тренинг по темам </w:t>
      </w:r>
    </w:p>
    <w:p w:rsidR="004B1B55" w:rsidRPr="00206120" w:rsidRDefault="004B1B55" w:rsidP="00314A5D">
      <w:pPr>
        <w:widowControl w:val="0"/>
        <w:autoSpaceDE w:val="0"/>
        <w:autoSpaceDN w:val="0"/>
        <w:adjustRightInd w:val="0"/>
        <w:ind w:firstLine="708"/>
        <w:jc w:val="both"/>
      </w:pPr>
      <w:r w:rsidRPr="00206120">
        <w:t>1. Морфогенез</w:t>
      </w:r>
    </w:p>
    <w:p w:rsidR="004B1B55" w:rsidRPr="00206120" w:rsidRDefault="004B1B55"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4B1B55" w:rsidRPr="00206120" w:rsidRDefault="004B1B55"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4B1B55" w:rsidRPr="00206120" w:rsidRDefault="004B1B55"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4B1B55" w:rsidRPr="00206120" w:rsidRDefault="004B1B55"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4B1B55" w:rsidRPr="00206120" w:rsidRDefault="004B1B55" w:rsidP="00314A5D">
      <w:pPr>
        <w:autoSpaceDE w:val="0"/>
        <w:autoSpaceDN w:val="0"/>
        <w:adjustRightInd w:val="0"/>
        <w:ind w:firstLine="708"/>
        <w:jc w:val="both"/>
        <w:rPr>
          <w:bCs/>
        </w:rPr>
      </w:pPr>
      <w:r w:rsidRPr="00206120">
        <w:rPr>
          <w:bCs/>
        </w:rPr>
        <w:t xml:space="preserve">Порядок проведения: </w:t>
      </w:r>
    </w:p>
    <w:p w:rsidR="004B1B55" w:rsidRPr="00206120" w:rsidRDefault="004B1B55" w:rsidP="00314A5D">
      <w:pPr>
        <w:autoSpaceDE w:val="0"/>
        <w:autoSpaceDN w:val="0"/>
        <w:adjustRightInd w:val="0"/>
        <w:ind w:firstLine="540"/>
        <w:jc w:val="both"/>
      </w:pPr>
      <w:r w:rsidRPr="00206120">
        <w:rPr>
          <w:bCs/>
          <w:i/>
          <w:iCs/>
          <w:sz w:val="26"/>
          <w:szCs w:val="26"/>
        </w:rPr>
        <w:t>1 этап.</w:t>
      </w:r>
      <w:r w:rsidR="00E4012B">
        <w:rPr>
          <w:bCs/>
          <w:i/>
          <w:iCs/>
          <w:sz w:val="26"/>
          <w:szCs w:val="26"/>
        </w:rPr>
        <w:t xml:space="preserve"> </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4B1B55" w:rsidRPr="00206120" w:rsidRDefault="004B1B55" w:rsidP="00314A5D">
      <w:pPr>
        <w:autoSpaceDE w:val="0"/>
        <w:autoSpaceDN w:val="0"/>
        <w:adjustRightInd w:val="0"/>
        <w:ind w:firstLine="540"/>
        <w:jc w:val="both"/>
      </w:pPr>
      <w:r w:rsidRPr="00206120">
        <w:rPr>
          <w:i/>
        </w:rPr>
        <w:t>2</w:t>
      </w:r>
      <w:r w:rsidR="00E4012B">
        <w:rPr>
          <w:i/>
        </w:rPr>
        <w:t xml:space="preserve"> </w:t>
      </w:r>
      <w:r w:rsidRPr="00206120">
        <w:rPr>
          <w:bCs/>
          <w:i/>
          <w:iCs/>
          <w:sz w:val="26"/>
          <w:szCs w:val="26"/>
        </w:rPr>
        <w:t>этап.</w:t>
      </w:r>
      <w:r w:rsidR="00E4012B">
        <w:rPr>
          <w:bCs/>
          <w:i/>
          <w:iCs/>
          <w:sz w:val="26"/>
          <w:szCs w:val="26"/>
        </w:rPr>
        <w:t xml:space="preserve"> </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4B1B55" w:rsidRPr="00206120" w:rsidRDefault="004B1B55" w:rsidP="00314A5D">
      <w:pPr>
        <w:autoSpaceDE w:val="0"/>
        <w:autoSpaceDN w:val="0"/>
        <w:adjustRightInd w:val="0"/>
        <w:ind w:firstLine="540"/>
        <w:jc w:val="both"/>
      </w:pPr>
      <w:r w:rsidRPr="00206120">
        <w:rPr>
          <w:bCs/>
          <w:i/>
          <w:iCs/>
          <w:sz w:val="26"/>
          <w:szCs w:val="26"/>
        </w:rPr>
        <w:t>3 этап.</w:t>
      </w:r>
      <w:r w:rsidR="00E4012B">
        <w:rPr>
          <w:bCs/>
          <w:i/>
          <w:iCs/>
          <w:sz w:val="26"/>
          <w:szCs w:val="26"/>
        </w:rPr>
        <w:t xml:space="preserve"> </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4B1B55" w:rsidRPr="00206120" w:rsidRDefault="004B1B55" w:rsidP="00314A5D">
      <w:pPr>
        <w:autoSpaceDE w:val="0"/>
        <w:autoSpaceDN w:val="0"/>
        <w:adjustRightInd w:val="0"/>
        <w:ind w:firstLine="540"/>
        <w:jc w:val="both"/>
      </w:pPr>
      <w:r w:rsidRPr="00206120">
        <w:rPr>
          <w:bCs/>
          <w:i/>
          <w:iCs/>
          <w:sz w:val="26"/>
          <w:szCs w:val="26"/>
        </w:rPr>
        <w:t>4 этап.</w:t>
      </w:r>
      <w:r w:rsidR="00E4012B">
        <w:rPr>
          <w:bCs/>
          <w:i/>
          <w:iCs/>
          <w:sz w:val="26"/>
          <w:szCs w:val="26"/>
        </w:rPr>
        <w:t xml:space="preserve"> </w:t>
      </w:r>
      <w:r w:rsidRPr="00206120">
        <w:t>После</w:t>
      </w:r>
      <w:r w:rsidRPr="00206120">
        <w:rPr>
          <w:bCs/>
          <w:i/>
          <w:iCs/>
          <w:sz w:val="26"/>
          <w:szCs w:val="26"/>
        </w:rPr>
        <w:t>3-го этапа</w:t>
      </w:r>
      <w:r w:rsidR="00E4012B">
        <w:rPr>
          <w:bCs/>
          <w:i/>
          <w:iCs/>
          <w:sz w:val="26"/>
          <w:szCs w:val="26"/>
        </w:rPr>
        <w:t xml:space="preserve"> </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4B1B55" w:rsidRPr="00206120" w:rsidRDefault="004B1B55"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4B1B55" w:rsidRPr="00206120" w:rsidRDefault="004B1B55" w:rsidP="00314A5D">
      <w:pPr>
        <w:autoSpaceDE w:val="0"/>
        <w:autoSpaceDN w:val="0"/>
        <w:adjustRightInd w:val="0"/>
        <w:ind w:firstLine="540"/>
        <w:jc w:val="both"/>
        <w:rPr>
          <w:i/>
        </w:rPr>
      </w:pPr>
      <w:r w:rsidRPr="00206120">
        <w:rPr>
          <w:bCs/>
        </w:rPr>
        <w:t>Форма отчетности:</w:t>
      </w:r>
      <w:r w:rsidR="00E4012B">
        <w:rPr>
          <w:bCs/>
        </w:rPr>
        <w:t xml:space="preserve"> </w:t>
      </w:r>
      <w:r w:rsidRPr="00206120">
        <w:t>Ответы на вопросы в письменной форме.</w:t>
      </w:r>
    </w:p>
    <w:p w:rsidR="004B1B55" w:rsidRPr="00206120" w:rsidRDefault="004B1B55" w:rsidP="00314A5D">
      <w:pPr>
        <w:widowControl w:val="0"/>
        <w:autoSpaceDE w:val="0"/>
        <w:autoSpaceDN w:val="0"/>
        <w:adjustRightInd w:val="0"/>
        <w:jc w:val="both"/>
      </w:pPr>
    </w:p>
    <w:p w:rsidR="004B1B55" w:rsidRPr="00EA56CF" w:rsidRDefault="004B1B55"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4B1B55" w:rsidRDefault="004B1B55" w:rsidP="00314A5D">
      <w:pPr>
        <w:rPr>
          <w:b/>
          <w:i/>
        </w:rPr>
      </w:pPr>
      <w:r w:rsidRPr="00206120">
        <w:rPr>
          <w:b/>
          <w:i/>
        </w:rPr>
        <w:t>Вопросы к практическому занятию:</w:t>
      </w:r>
    </w:p>
    <w:p w:rsidR="004B1B55" w:rsidRDefault="004B1B55" w:rsidP="00CE4D7D">
      <w:pPr>
        <w:pStyle w:val="afa"/>
      </w:pPr>
      <w:r>
        <w:t>1.</w:t>
      </w:r>
      <w:r w:rsidRPr="00A530AF">
        <w:t xml:space="preserve">Принципы инклюзивного взаимодействия. </w:t>
      </w:r>
    </w:p>
    <w:p w:rsidR="004B1B55" w:rsidRDefault="004B1B55" w:rsidP="00CE4D7D">
      <w:pPr>
        <w:pStyle w:val="afa"/>
      </w:pPr>
      <w:r>
        <w:t>2.</w:t>
      </w:r>
      <w:r w:rsidRPr="00A530AF">
        <w:t xml:space="preserve">Нормативно-правовое обеспечение инклюзивного взаимодействия. </w:t>
      </w:r>
    </w:p>
    <w:p w:rsidR="004B1B55" w:rsidRDefault="004B1B55" w:rsidP="00CE4D7D">
      <w:pPr>
        <w:pStyle w:val="afa"/>
      </w:pPr>
      <w:r>
        <w:t>3.</w:t>
      </w:r>
      <w:r w:rsidRPr="00A530AF">
        <w:t xml:space="preserve">Этические основы инклюзивного взаимодействия. </w:t>
      </w:r>
    </w:p>
    <w:p w:rsidR="004B1B55" w:rsidRDefault="004B1B55" w:rsidP="00CE4D7D">
      <w:pPr>
        <w:pStyle w:val="afa"/>
      </w:pPr>
      <w:r>
        <w:t>4.</w:t>
      </w:r>
      <w:r w:rsidRPr="00A530AF">
        <w:t xml:space="preserve">Характеристика возможных барьеров при инклюзивном взаимодействии. </w:t>
      </w:r>
    </w:p>
    <w:p w:rsidR="004B1B55" w:rsidRPr="00206120" w:rsidRDefault="004B1B55"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4B1B55" w:rsidRPr="00206120" w:rsidRDefault="004B1B55"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4B1B55" w:rsidRPr="00206120" w:rsidRDefault="004B1B55"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4B1B55" w:rsidRPr="00206120" w:rsidRDefault="004B1B55"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4B1B55" w:rsidRPr="00206120" w:rsidRDefault="004B1B55"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4B1B55" w:rsidRPr="00206120" w:rsidRDefault="004B1B55" w:rsidP="00314A5D">
      <w:pPr>
        <w:autoSpaceDE w:val="0"/>
        <w:autoSpaceDN w:val="0"/>
        <w:adjustRightInd w:val="0"/>
      </w:pPr>
      <w:r>
        <w:t>10</w:t>
      </w:r>
      <w:r w:rsidRPr="00206120">
        <w:t>. Искаженное развитие</w:t>
      </w:r>
    </w:p>
    <w:p w:rsidR="004B1B55" w:rsidRPr="00206120" w:rsidRDefault="004B1B55"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4B1B55" w:rsidRDefault="004B1B55" w:rsidP="00314A5D">
      <w:pPr>
        <w:widowControl w:val="0"/>
        <w:autoSpaceDE w:val="0"/>
        <w:autoSpaceDN w:val="0"/>
        <w:adjustRightInd w:val="0"/>
      </w:pPr>
      <w:r>
        <w:t>12</w:t>
      </w:r>
      <w:r w:rsidRPr="00206120">
        <w:t>. Развитие детей со сложными недостатками развития.</w:t>
      </w:r>
    </w:p>
    <w:p w:rsidR="004B1B55" w:rsidRPr="00206120" w:rsidRDefault="004B1B55"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4B1B55" w:rsidRPr="00206120" w:rsidRDefault="004B1B55"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4B1B55" w:rsidRPr="00206120" w:rsidRDefault="004B1B55"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4B1B55" w:rsidRPr="00206120" w:rsidRDefault="004B1B55"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4B1B55" w:rsidRPr="00206120" w:rsidRDefault="004B1B55" w:rsidP="001C71C4">
      <w:pPr>
        <w:widowControl w:val="0"/>
        <w:autoSpaceDE w:val="0"/>
        <w:autoSpaceDN w:val="0"/>
        <w:adjustRightInd w:val="0"/>
        <w:rPr>
          <w:b/>
          <w:i/>
        </w:rPr>
      </w:pPr>
    </w:p>
    <w:p w:rsidR="004B1B55" w:rsidRPr="00206120" w:rsidRDefault="004B1B55" w:rsidP="00314A5D">
      <w:pPr>
        <w:widowControl w:val="0"/>
        <w:autoSpaceDE w:val="0"/>
        <w:autoSpaceDN w:val="0"/>
        <w:adjustRightInd w:val="0"/>
        <w:rPr>
          <w:b/>
          <w:i/>
        </w:rPr>
      </w:pPr>
      <w:r w:rsidRPr="00206120">
        <w:rPr>
          <w:b/>
          <w:i/>
        </w:rPr>
        <w:t>Задания к занятию</w:t>
      </w:r>
    </w:p>
    <w:p w:rsidR="00E4012B" w:rsidRPr="00E4012B" w:rsidRDefault="00E4012B" w:rsidP="00314A5D">
      <w:pPr>
        <w:widowControl w:val="0"/>
        <w:numPr>
          <w:ilvl w:val="0"/>
          <w:numId w:val="16"/>
        </w:numPr>
        <w:autoSpaceDE w:val="0"/>
        <w:autoSpaceDN w:val="0"/>
        <w:adjustRightInd w:val="0"/>
        <w:ind w:left="0" w:firstLine="0"/>
        <w:jc w:val="both"/>
      </w:pPr>
    </w:p>
    <w:p w:rsidR="004B1B55" w:rsidRPr="00206120" w:rsidRDefault="004B1B55"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4B1B55" w:rsidRPr="00206120" w:rsidRDefault="004B1B55"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E4012B" w:rsidRPr="00E4012B" w:rsidRDefault="00E4012B" w:rsidP="00314A5D">
      <w:pPr>
        <w:widowControl w:val="0"/>
        <w:numPr>
          <w:ilvl w:val="0"/>
          <w:numId w:val="16"/>
        </w:numPr>
        <w:autoSpaceDE w:val="0"/>
        <w:autoSpaceDN w:val="0"/>
        <w:adjustRightInd w:val="0"/>
        <w:ind w:left="0" w:firstLine="0"/>
        <w:jc w:val="both"/>
      </w:pPr>
    </w:p>
    <w:p w:rsidR="004B1B55" w:rsidRPr="00206120" w:rsidRDefault="004B1B55"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4B1B55" w:rsidRPr="00206120" w:rsidRDefault="004B1B55"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E4012B" w:rsidRPr="00E4012B" w:rsidRDefault="00E4012B" w:rsidP="00314A5D">
      <w:pPr>
        <w:widowControl w:val="0"/>
        <w:numPr>
          <w:ilvl w:val="0"/>
          <w:numId w:val="16"/>
        </w:numPr>
        <w:autoSpaceDE w:val="0"/>
        <w:autoSpaceDN w:val="0"/>
        <w:adjustRightInd w:val="0"/>
        <w:ind w:left="0" w:firstLine="0"/>
        <w:jc w:val="both"/>
      </w:pPr>
    </w:p>
    <w:p w:rsidR="004B1B55" w:rsidRPr="00206120" w:rsidRDefault="004B1B55" w:rsidP="00314A5D">
      <w:pPr>
        <w:widowControl w:val="0"/>
        <w:numPr>
          <w:ilvl w:val="0"/>
          <w:numId w:val="16"/>
        </w:numPr>
        <w:autoSpaceDE w:val="0"/>
        <w:autoSpaceDN w:val="0"/>
        <w:adjustRightInd w:val="0"/>
        <w:ind w:left="0" w:firstLine="0"/>
        <w:jc w:val="both"/>
      </w:pPr>
      <w:r w:rsidRPr="00206120">
        <w:rPr>
          <w:i/>
        </w:rPr>
        <w:t>Эссе</w:t>
      </w:r>
    </w:p>
    <w:p w:rsidR="004B1B55" w:rsidRPr="00206120" w:rsidRDefault="004B1B55"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E4012B" w:rsidRPr="00E4012B" w:rsidRDefault="00E4012B" w:rsidP="00314A5D">
      <w:pPr>
        <w:widowControl w:val="0"/>
        <w:numPr>
          <w:ilvl w:val="0"/>
          <w:numId w:val="16"/>
        </w:numPr>
        <w:autoSpaceDE w:val="0"/>
        <w:autoSpaceDN w:val="0"/>
        <w:adjustRightInd w:val="0"/>
        <w:ind w:left="0" w:firstLine="0"/>
        <w:jc w:val="both"/>
      </w:pPr>
    </w:p>
    <w:p w:rsidR="004B1B55" w:rsidRPr="00206120" w:rsidRDefault="004B1B55"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4B1B55" w:rsidRPr="00206120" w:rsidRDefault="004B1B55"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E4012B" w:rsidRDefault="00E4012B" w:rsidP="00314A5D">
      <w:pPr>
        <w:widowControl w:val="0"/>
        <w:numPr>
          <w:ilvl w:val="0"/>
          <w:numId w:val="16"/>
        </w:numPr>
        <w:autoSpaceDE w:val="0"/>
        <w:autoSpaceDN w:val="0"/>
        <w:adjustRightInd w:val="0"/>
        <w:snapToGrid w:val="0"/>
        <w:ind w:left="0" w:firstLine="0"/>
        <w:jc w:val="both"/>
        <w:rPr>
          <w:i/>
        </w:rPr>
      </w:pPr>
    </w:p>
    <w:p w:rsidR="004B1B55" w:rsidRPr="00206120" w:rsidRDefault="004B1B55"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4B1B55" w:rsidRPr="00206120" w:rsidRDefault="004B1B55"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E4012B" w:rsidRPr="00E4012B" w:rsidRDefault="00E4012B" w:rsidP="00314A5D">
      <w:pPr>
        <w:widowControl w:val="0"/>
        <w:numPr>
          <w:ilvl w:val="3"/>
          <w:numId w:val="16"/>
        </w:numPr>
        <w:autoSpaceDE w:val="0"/>
        <w:autoSpaceDN w:val="0"/>
        <w:adjustRightInd w:val="0"/>
        <w:snapToGrid w:val="0"/>
        <w:ind w:left="0" w:firstLine="0"/>
        <w:jc w:val="both"/>
      </w:pPr>
    </w:p>
    <w:p w:rsidR="004B1B55" w:rsidRPr="00206120" w:rsidRDefault="004B1B55"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4B1B55" w:rsidRPr="00206120" w:rsidRDefault="004B1B55"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E4012B" w:rsidRPr="00E4012B" w:rsidRDefault="00E4012B" w:rsidP="00314A5D">
      <w:pPr>
        <w:widowControl w:val="0"/>
        <w:numPr>
          <w:ilvl w:val="2"/>
          <w:numId w:val="16"/>
        </w:numPr>
        <w:autoSpaceDE w:val="0"/>
        <w:autoSpaceDN w:val="0"/>
        <w:adjustRightInd w:val="0"/>
        <w:ind w:left="0" w:firstLine="0"/>
        <w:jc w:val="both"/>
        <w:rPr>
          <w:sz w:val="20"/>
          <w:szCs w:val="20"/>
        </w:rPr>
      </w:pPr>
    </w:p>
    <w:p w:rsidR="004B1B55" w:rsidRPr="00206120" w:rsidRDefault="004B1B55"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4B1B55" w:rsidRPr="00206120" w:rsidRDefault="004B1B55"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4B1B55" w:rsidRPr="00206120" w:rsidRDefault="004B1B55"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4B1B55" w:rsidRPr="00206120" w:rsidTr="00B35136">
        <w:tc>
          <w:tcPr>
            <w:tcW w:w="2880"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r w:rsidRPr="00206120">
              <w:rPr>
                <w:lang w:eastAsia="ar-SA"/>
              </w:rPr>
              <w:t>Особенности психического развития</w:t>
            </w:r>
          </w:p>
        </w:tc>
      </w:tr>
      <w:tr w:rsidR="004B1B55" w:rsidRPr="00206120" w:rsidTr="00B35136">
        <w:tc>
          <w:tcPr>
            <w:tcW w:w="2880"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2750"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p>
        </w:tc>
      </w:tr>
    </w:tbl>
    <w:p w:rsidR="004B1B55" w:rsidRPr="00206120" w:rsidRDefault="004B1B55" w:rsidP="00314A5D">
      <w:pPr>
        <w:widowControl w:val="0"/>
        <w:autoSpaceDE w:val="0"/>
        <w:autoSpaceDN w:val="0"/>
        <w:adjustRightInd w:val="0"/>
        <w:jc w:val="both"/>
      </w:pPr>
    </w:p>
    <w:p w:rsidR="004B1B55" w:rsidRPr="00206120" w:rsidRDefault="004B1B55" w:rsidP="00314A5D">
      <w:pPr>
        <w:widowControl w:val="0"/>
        <w:numPr>
          <w:ilvl w:val="2"/>
          <w:numId w:val="16"/>
        </w:numPr>
        <w:autoSpaceDE w:val="0"/>
        <w:autoSpaceDN w:val="0"/>
        <w:adjustRightInd w:val="0"/>
        <w:ind w:left="0" w:firstLine="540"/>
        <w:jc w:val="both"/>
      </w:pPr>
      <w:r w:rsidRPr="00206120">
        <w:rPr>
          <w:i/>
        </w:rPr>
        <w:t>Проблемное задание</w:t>
      </w:r>
    </w:p>
    <w:p w:rsidR="004B1B55" w:rsidRPr="00206120" w:rsidRDefault="004B1B55"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E4012B" w:rsidRDefault="00E4012B" w:rsidP="00314A5D">
      <w:pPr>
        <w:widowControl w:val="0"/>
        <w:tabs>
          <w:tab w:val="num" w:pos="0"/>
        </w:tabs>
        <w:autoSpaceDE w:val="0"/>
        <w:autoSpaceDN w:val="0"/>
        <w:adjustRightInd w:val="0"/>
        <w:snapToGrid w:val="0"/>
        <w:ind w:firstLine="540"/>
        <w:jc w:val="both"/>
        <w:rPr>
          <w:i/>
        </w:rPr>
      </w:pPr>
    </w:p>
    <w:p w:rsidR="004B1B55" w:rsidRPr="00206120" w:rsidRDefault="004B1B55"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4B1B55" w:rsidRPr="00206120" w:rsidRDefault="004B1B55"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E4012B" w:rsidRDefault="00E4012B" w:rsidP="00314A5D">
      <w:pPr>
        <w:tabs>
          <w:tab w:val="num" w:pos="0"/>
        </w:tabs>
        <w:ind w:firstLine="540"/>
        <w:jc w:val="both"/>
        <w:rPr>
          <w:i/>
        </w:rPr>
      </w:pPr>
    </w:p>
    <w:p w:rsidR="004B1B55" w:rsidRPr="00206120" w:rsidRDefault="004B1B55" w:rsidP="00314A5D">
      <w:pPr>
        <w:tabs>
          <w:tab w:val="num" w:pos="0"/>
        </w:tabs>
        <w:ind w:firstLine="540"/>
        <w:jc w:val="both"/>
        <w:rPr>
          <w:i/>
        </w:rPr>
      </w:pPr>
      <w:r w:rsidRPr="00206120">
        <w:rPr>
          <w:i/>
        </w:rPr>
        <w:t>Дискуссия</w:t>
      </w:r>
    </w:p>
    <w:p w:rsidR="004B1B55" w:rsidRPr="00206120" w:rsidRDefault="004B1B55"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E4012B" w:rsidRDefault="00E4012B" w:rsidP="00314A5D">
      <w:pPr>
        <w:tabs>
          <w:tab w:val="num" w:pos="0"/>
        </w:tabs>
        <w:ind w:firstLine="540"/>
        <w:jc w:val="both"/>
        <w:rPr>
          <w:i/>
        </w:rPr>
      </w:pPr>
    </w:p>
    <w:p w:rsidR="004B1B55" w:rsidRPr="00206120" w:rsidRDefault="004B1B55" w:rsidP="00314A5D">
      <w:pPr>
        <w:tabs>
          <w:tab w:val="num" w:pos="0"/>
        </w:tabs>
        <w:ind w:firstLine="540"/>
        <w:jc w:val="both"/>
        <w:rPr>
          <w:i/>
        </w:rPr>
      </w:pPr>
      <w:r w:rsidRPr="00206120">
        <w:rPr>
          <w:i/>
        </w:rPr>
        <w:t xml:space="preserve">Информационно-аналитический проект </w:t>
      </w:r>
    </w:p>
    <w:p w:rsidR="004B1B55" w:rsidRPr="00206120" w:rsidRDefault="004B1B55"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4B1B55" w:rsidRPr="00206120" w:rsidRDefault="004B1B55" w:rsidP="00314A5D">
      <w:pPr>
        <w:tabs>
          <w:tab w:val="num" w:pos="0"/>
        </w:tabs>
        <w:ind w:firstLine="540"/>
        <w:jc w:val="both"/>
      </w:pPr>
      <w:r w:rsidRPr="00206120">
        <w:t>Составить схему «Отличие психопатии от акцентуации характера».</w:t>
      </w:r>
    </w:p>
    <w:p w:rsidR="00E4012B" w:rsidRDefault="00E4012B" w:rsidP="00314A5D">
      <w:pPr>
        <w:tabs>
          <w:tab w:val="num" w:pos="0"/>
        </w:tabs>
        <w:ind w:firstLine="540"/>
        <w:jc w:val="both"/>
        <w:rPr>
          <w:i/>
        </w:rPr>
      </w:pPr>
    </w:p>
    <w:p w:rsidR="004B1B55" w:rsidRPr="00206120" w:rsidRDefault="004B1B55" w:rsidP="00314A5D">
      <w:pPr>
        <w:tabs>
          <w:tab w:val="num" w:pos="0"/>
        </w:tabs>
        <w:ind w:firstLine="540"/>
        <w:jc w:val="both"/>
        <w:rPr>
          <w:i/>
        </w:rPr>
      </w:pPr>
      <w:r w:rsidRPr="00206120">
        <w:rPr>
          <w:i/>
        </w:rPr>
        <w:t>Обсуждение</w:t>
      </w:r>
    </w:p>
    <w:p w:rsidR="004B1B55" w:rsidRPr="00206120" w:rsidRDefault="004B1B55"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E4012B" w:rsidRDefault="00E4012B" w:rsidP="00314A5D">
      <w:pPr>
        <w:autoSpaceDE w:val="0"/>
        <w:autoSpaceDN w:val="0"/>
        <w:adjustRightInd w:val="0"/>
        <w:jc w:val="both"/>
        <w:rPr>
          <w:rFonts w:ascii="Times New Roman CYR" w:hAnsi="Times New Roman CYR" w:cs="Times New Roman CYR"/>
          <w:i/>
        </w:rPr>
      </w:pPr>
    </w:p>
    <w:p w:rsidR="004B1B55" w:rsidRPr="008C0186" w:rsidRDefault="004B1B5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4B1B55" w:rsidRPr="008C0186" w:rsidRDefault="004B1B5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00E4012B">
        <w:rPr>
          <w:rFonts w:ascii="Times New Roman CYR" w:hAnsi="Times New Roman CYR" w:cs="Times New Roman CYR"/>
          <w:bCs/>
        </w:rPr>
        <w:t xml:space="preserve"> </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4B1B55" w:rsidRPr="00206120" w:rsidRDefault="004B1B55"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E4012B" w:rsidRDefault="00E4012B" w:rsidP="00314A5D">
      <w:pPr>
        <w:autoSpaceDE w:val="0"/>
        <w:autoSpaceDN w:val="0"/>
        <w:adjustRightInd w:val="0"/>
        <w:jc w:val="center"/>
        <w:rPr>
          <w:rFonts w:ascii="Times New Roman CYR" w:hAnsi="Times New Roman CYR" w:cs="Times New Roman CYR"/>
          <w:b/>
          <w:bCs/>
          <w:iCs/>
        </w:rPr>
      </w:pPr>
    </w:p>
    <w:p w:rsidR="004B1B55" w:rsidRPr="00206120" w:rsidRDefault="004B1B55"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E4012B" w:rsidRDefault="00E4012B" w:rsidP="00314A5D">
      <w:pPr>
        <w:autoSpaceDE w:val="0"/>
        <w:autoSpaceDN w:val="0"/>
        <w:adjustRightInd w:val="0"/>
        <w:jc w:val="center"/>
        <w:rPr>
          <w:rFonts w:ascii="Times New Roman CYR" w:hAnsi="Times New Roman CYR" w:cs="Times New Roman CYR"/>
          <w:bCs/>
        </w:rPr>
      </w:pPr>
    </w:p>
    <w:p w:rsidR="004B1B55" w:rsidRPr="008C0186" w:rsidRDefault="004B1B55"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E4012B" w:rsidRDefault="00E4012B" w:rsidP="00314A5D">
      <w:pPr>
        <w:widowControl w:val="0"/>
        <w:autoSpaceDE w:val="0"/>
        <w:autoSpaceDN w:val="0"/>
        <w:adjustRightInd w:val="0"/>
        <w:rPr>
          <w:i/>
        </w:rPr>
      </w:pPr>
    </w:p>
    <w:p w:rsidR="004B1B55" w:rsidRPr="00206120" w:rsidRDefault="004B1B55" w:rsidP="00314A5D">
      <w:pPr>
        <w:widowControl w:val="0"/>
        <w:autoSpaceDE w:val="0"/>
        <w:autoSpaceDN w:val="0"/>
        <w:adjustRightInd w:val="0"/>
        <w:rPr>
          <w:i/>
        </w:rPr>
      </w:pPr>
      <w:r w:rsidRPr="00206120">
        <w:rPr>
          <w:i/>
        </w:rPr>
        <w:t>Эссе</w:t>
      </w:r>
    </w:p>
    <w:p w:rsidR="004B1B55" w:rsidRPr="00206120" w:rsidRDefault="004B1B55"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E4012B" w:rsidRDefault="00E4012B" w:rsidP="00314A5D">
      <w:pPr>
        <w:widowControl w:val="0"/>
        <w:autoSpaceDE w:val="0"/>
        <w:autoSpaceDN w:val="0"/>
        <w:adjustRightInd w:val="0"/>
        <w:snapToGrid w:val="0"/>
        <w:jc w:val="both"/>
        <w:rPr>
          <w:i/>
        </w:rPr>
      </w:pPr>
    </w:p>
    <w:p w:rsidR="004B1B55" w:rsidRPr="00206120" w:rsidRDefault="004B1B55" w:rsidP="00314A5D">
      <w:pPr>
        <w:widowControl w:val="0"/>
        <w:autoSpaceDE w:val="0"/>
        <w:autoSpaceDN w:val="0"/>
        <w:adjustRightInd w:val="0"/>
        <w:snapToGrid w:val="0"/>
        <w:jc w:val="both"/>
        <w:rPr>
          <w:i/>
        </w:rPr>
      </w:pPr>
      <w:r w:rsidRPr="00206120">
        <w:rPr>
          <w:i/>
        </w:rPr>
        <w:t>Информационно-аналитический проект</w:t>
      </w:r>
    </w:p>
    <w:p w:rsidR="004B1B55" w:rsidRPr="00206120" w:rsidRDefault="004B1B55" w:rsidP="00314A5D">
      <w:pPr>
        <w:widowControl w:val="0"/>
        <w:autoSpaceDE w:val="0"/>
        <w:autoSpaceDN w:val="0"/>
        <w:adjustRightInd w:val="0"/>
      </w:pPr>
      <w:r w:rsidRPr="00206120">
        <w:tab/>
        <w:t>Разработать презентацию по теме эссе</w:t>
      </w:r>
    </w:p>
    <w:p w:rsidR="00E4012B" w:rsidRDefault="00E4012B" w:rsidP="00314A5D">
      <w:pPr>
        <w:widowControl w:val="0"/>
        <w:autoSpaceDE w:val="0"/>
        <w:autoSpaceDN w:val="0"/>
        <w:adjustRightInd w:val="0"/>
        <w:rPr>
          <w:i/>
        </w:rPr>
      </w:pPr>
    </w:p>
    <w:p w:rsidR="004B1B55" w:rsidRPr="00206120" w:rsidRDefault="004B1B55" w:rsidP="00314A5D">
      <w:pPr>
        <w:widowControl w:val="0"/>
        <w:autoSpaceDE w:val="0"/>
        <w:autoSpaceDN w:val="0"/>
        <w:adjustRightInd w:val="0"/>
        <w:rPr>
          <w:i/>
        </w:rPr>
      </w:pPr>
      <w:r w:rsidRPr="00206120">
        <w:rPr>
          <w:i/>
        </w:rPr>
        <w:t>Дискуссия</w:t>
      </w:r>
    </w:p>
    <w:p w:rsidR="004B1B55" w:rsidRPr="00206120" w:rsidRDefault="004B1B55" w:rsidP="00314A5D">
      <w:pPr>
        <w:widowControl w:val="0"/>
        <w:autoSpaceDE w:val="0"/>
        <w:autoSpaceDN w:val="0"/>
        <w:adjustRightInd w:val="0"/>
      </w:pPr>
      <w:r w:rsidRPr="00206120">
        <w:rPr>
          <w:i/>
        </w:rPr>
        <w:tab/>
      </w:r>
      <w:r w:rsidRPr="00206120">
        <w:t>Обсудить материалы эссе и презентаций в группе</w:t>
      </w:r>
    </w:p>
    <w:p w:rsidR="00E4012B" w:rsidRDefault="00E4012B" w:rsidP="00314A5D">
      <w:pPr>
        <w:widowControl w:val="0"/>
        <w:autoSpaceDE w:val="0"/>
        <w:autoSpaceDN w:val="0"/>
        <w:adjustRightInd w:val="0"/>
        <w:rPr>
          <w:i/>
        </w:rPr>
      </w:pPr>
    </w:p>
    <w:p w:rsidR="004B1B55" w:rsidRPr="00206120" w:rsidRDefault="004B1B55" w:rsidP="00314A5D">
      <w:pPr>
        <w:widowControl w:val="0"/>
        <w:autoSpaceDE w:val="0"/>
        <w:autoSpaceDN w:val="0"/>
        <w:adjustRightInd w:val="0"/>
        <w:rPr>
          <w:i/>
        </w:rPr>
      </w:pPr>
      <w:r w:rsidRPr="00206120">
        <w:rPr>
          <w:i/>
        </w:rPr>
        <w:t xml:space="preserve">Ситуационная задача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Pr>
          <w:rFonts w:ascii="Times New Roman CYR" w:hAnsi="Times New Roman CYR" w:cs="Times New Roman CYR"/>
        </w:rPr>
        <w:tab/>
      </w: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Pr>
          <w:rFonts w:ascii="Times New Roman CYR" w:hAnsi="Times New Roman CYR" w:cs="Times New Roman CYR"/>
        </w:rPr>
        <w:tab/>
      </w: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Pr>
          <w:rFonts w:ascii="Times New Roman CYR" w:hAnsi="Times New Roman CYR" w:cs="Times New Roman CYR"/>
        </w:rPr>
        <w:tab/>
      </w: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E4012B" w:rsidRDefault="00E4012B" w:rsidP="00314A5D">
      <w:pPr>
        <w:widowControl w:val="0"/>
        <w:autoSpaceDE w:val="0"/>
        <w:autoSpaceDN w:val="0"/>
        <w:adjustRightInd w:val="0"/>
        <w:rPr>
          <w:rFonts w:ascii="Times New Roman CYR" w:hAnsi="Times New Roman CYR" w:cs="Times New Roman CYR"/>
          <w:i/>
        </w:rPr>
      </w:pPr>
    </w:p>
    <w:p w:rsidR="004B1B55" w:rsidRPr="00206120" w:rsidRDefault="004B1B55"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4B1B55" w:rsidRPr="00206120" w:rsidRDefault="004B1B55"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4B1B55" w:rsidRPr="00206120" w:rsidRDefault="004B1B5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4B1B55" w:rsidRPr="00206120" w:rsidRDefault="004B1B5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w:t>
      </w:r>
      <w:proofErr w:type="spellStart"/>
      <w:r w:rsidRPr="00206120">
        <w:rPr>
          <w:rFonts w:ascii="Times New Roman CYR" w:hAnsi="Times New Roman CYR" w:cs="Times New Roman CYR"/>
        </w:rPr>
        <w:t>вртнтом</w:t>
      </w:r>
      <w:proofErr w:type="spellEnd"/>
      <w:r w:rsidRPr="00206120">
        <w:rPr>
          <w:rFonts w:ascii="Times New Roman CYR" w:hAnsi="Times New Roman CYR" w:cs="Times New Roman CYR"/>
        </w:rPr>
        <w:t xml:space="preserve">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w:t>
      </w:r>
      <w:proofErr w:type="spellStart"/>
      <w:r w:rsidRPr="00206120">
        <w:rPr>
          <w:rFonts w:ascii="Times New Roman CYR" w:hAnsi="Times New Roman CYR" w:cs="Times New Roman CYR"/>
        </w:rPr>
        <w:t>новыхотгадывальщиков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Игра 10. </w:t>
      </w:r>
      <w:proofErr w:type="spellStart"/>
      <w:r w:rsidRPr="00206120">
        <w:rPr>
          <w:rFonts w:ascii="Times New Roman CYR" w:hAnsi="Times New Roman CYR" w:cs="Times New Roman CYR"/>
          <w:bCs/>
        </w:rPr>
        <w:t>Словоассоциации</w:t>
      </w:r>
      <w:proofErr w:type="spellEnd"/>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E4012B" w:rsidRDefault="00E4012B" w:rsidP="00314A5D">
      <w:pPr>
        <w:widowControl w:val="0"/>
        <w:tabs>
          <w:tab w:val="left" w:pos="540"/>
        </w:tabs>
        <w:autoSpaceDE w:val="0"/>
        <w:autoSpaceDN w:val="0"/>
        <w:adjustRightInd w:val="0"/>
        <w:ind w:firstLine="540"/>
        <w:rPr>
          <w:i/>
        </w:rPr>
      </w:pPr>
    </w:p>
    <w:p w:rsidR="004B1B55" w:rsidRPr="00206120" w:rsidRDefault="004B1B55" w:rsidP="00314A5D">
      <w:pPr>
        <w:widowControl w:val="0"/>
        <w:tabs>
          <w:tab w:val="left" w:pos="540"/>
        </w:tabs>
        <w:autoSpaceDE w:val="0"/>
        <w:autoSpaceDN w:val="0"/>
        <w:adjustRightInd w:val="0"/>
        <w:ind w:firstLine="540"/>
        <w:rPr>
          <w:i/>
        </w:rPr>
      </w:pPr>
      <w:r w:rsidRPr="00206120">
        <w:rPr>
          <w:i/>
        </w:rPr>
        <w:t>Подготовка карт памяти</w:t>
      </w:r>
    </w:p>
    <w:p w:rsidR="004B1B55" w:rsidRPr="00206120" w:rsidRDefault="004B1B55" w:rsidP="00314A5D">
      <w:pPr>
        <w:widowControl w:val="0"/>
        <w:tabs>
          <w:tab w:val="left" w:pos="540"/>
        </w:tabs>
        <w:autoSpaceDE w:val="0"/>
        <w:autoSpaceDN w:val="0"/>
        <w:adjustRightInd w:val="0"/>
        <w:ind w:firstLine="540"/>
      </w:pPr>
      <w:r w:rsidRPr="00206120">
        <w:t>Составить карту памяти по данной теме</w:t>
      </w:r>
    </w:p>
    <w:p w:rsidR="004B1B55" w:rsidRPr="00206120" w:rsidRDefault="004B1B55"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4B1B55" w:rsidRPr="00206120" w:rsidRDefault="004B1B55" w:rsidP="00314A5D">
      <w:pPr>
        <w:widowControl w:val="0"/>
        <w:autoSpaceDE w:val="0"/>
        <w:autoSpaceDN w:val="0"/>
        <w:adjustRightInd w:val="0"/>
        <w:jc w:val="center"/>
      </w:pPr>
      <w:r w:rsidRPr="00206120">
        <w:t>Виды компенсации</w:t>
      </w:r>
    </w:p>
    <w:p w:rsidR="004B1B55" w:rsidRPr="00206120" w:rsidRDefault="00FE6A64"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4B1B55" w:rsidRPr="00206120" w:rsidRDefault="004B1B55"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pPr>
      <w:r w:rsidRPr="00206120">
        <w:rPr>
          <w:i/>
        </w:rPr>
        <w:t xml:space="preserve">                                       Внутрисистемная                  Межсистемная</w:t>
      </w:r>
    </w:p>
    <w:p w:rsidR="004B1B55" w:rsidRPr="00206120" w:rsidRDefault="004B1B55" w:rsidP="00314A5D">
      <w:pPr>
        <w:widowControl w:val="0"/>
        <w:autoSpaceDE w:val="0"/>
        <w:autoSpaceDN w:val="0"/>
        <w:adjustRightInd w:val="0"/>
        <w:jc w:val="both"/>
      </w:pPr>
    </w:p>
    <w:p w:rsidR="004B1B55" w:rsidRPr="00206120" w:rsidRDefault="004B1B55"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4B1B55" w:rsidRPr="00206120" w:rsidRDefault="004B1B55" w:rsidP="00314A5D">
      <w:pPr>
        <w:widowControl w:val="0"/>
        <w:autoSpaceDE w:val="0"/>
        <w:autoSpaceDN w:val="0"/>
        <w:adjustRightInd w:val="0"/>
        <w:ind w:firstLine="708"/>
        <w:jc w:val="both"/>
      </w:pPr>
      <w:r w:rsidRPr="00206120">
        <w:rPr>
          <w:i/>
        </w:rPr>
        <w:t>Этапы компенсации</w:t>
      </w:r>
      <w:r w:rsidRPr="00206120">
        <w:t>:</w:t>
      </w:r>
    </w:p>
    <w:p w:rsidR="004B1B55" w:rsidRPr="00206120" w:rsidRDefault="004B1B55" w:rsidP="00314A5D">
      <w:pPr>
        <w:widowControl w:val="0"/>
        <w:autoSpaceDE w:val="0"/>
        <w:autoSpaceDN w:val="0"/>
        <w:adjustRightInd w:val="0"/>
        <w:jc w:val="both"/>
      </w:pPr>
      <w:r w:rsidRPr="00206120">
        <w:tab/>
        <w:t>- обнаружение нарушения в работе организма;</w:t>
      </w:r>
    </w:p>
    <w:p w:rsidR="004B1B55" w:rsidRPr="00206120" w:rsidRDefault="004B1B55" w:rsidP="00314A5D">
      <w:pPr>
        <w:widowControl w:val="0"/>
        <w:autoSpaceDE w:val="0"/>
        <w:autoSpaceDN w:val="0"/>
        <w:adjustRightInd w:val="0"/>
        <w:jc w:val="both"/>
      </w:pPr>
      <w:r w:rsidRPr="00206120">
        <w:tab/>
        <w:t>- оценка параметров нарушения, его локализации и выраженности;</w:t>
      </w:r>
    </w:p>
    <w:p w:rsidR="004B1B55" w:rsidRPr="00206120" w:rsidRDefault="004B1B55"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4B1B55" w:rsidRPr="00206120" w:rsidRDefault="004B1B55" w:rsidP="00314A5D">
      <w:pPr>
        <w:widowControl w:val="0"/>
        <w:autoSpaceDE w:val="0"/>
        <w:autoSpaceDN w:val="0"/>
        <w:adjustRightInd w:val="0"/>
        <w:jc w:val="both"/>
      </w:pPr>
      <w:r w:rsidRPr="00206120">
        <w:tab/>
        <w:t>- отслеживание реализации программы;</w:t>
      </w:r>
    </w:p>
    <w:p w:rsidR="004B1B55" w:rsidRPr="00206120" w:rsidRDefault="004B1B55" w:rsidP="00314A5D">
      <w:pPr>
        <w:widowControl w:val="0"/>
        <w:autoSpaceDE w:val="0"/>
        <w:autoSpaceDN w:val="0"/>
        <w:adjustRightInd w:val="0"/>
        <w:jc w:val="both"/>
        <w:rPr>
          <w:i/>
        </w:rPr>
      </w:pPr>
      <w:r w:rsidRPr="00206120">
        <w:tab/>
        <w:t>- закрепление достигнутых результатов.</w:t>
      </w:r>
    </w:p>
    <w:p w:rsidR="004B1B55" w:rsidRPr="00206120" w:rsidRDefault="004B1B55" w:rsidP="00314A5D">
      <w:pPr>
        <w:widowControl w:val="0"/>
        <w:autoSpaceDE w:val="0"/>
        <w:autoSpaceDN w:val="0"/>
        <w:adjustRightInd w:val="0"/>
        <w:ind w:firstLine="540"/>
        <w:jc w:val="both"/>
      </w:pPr>
      <w:r w:rsidRPr="00206120">
        <w:rPr>
          <w:i/>
        </w:rPr>
        <w:t>Коррекция</w:t>
      </w:r>
      <w:r w:rsidR="00E4012B">
        <w:rPr>
          <w:i/>
        </w:rPr>
        <w:t xml:space="preserve"> </w:t>
      </w:r>
      <w:r w:rsidRPr="00206120">
        <w:rPr>
          <w:i/>
        </w:rPr>
        <w:t xml:space="preserve">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4B1B55" w:rsidRPr="00206120" w:rsidRDefault="004B1B55"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4B1B55" w:rsidRPr="00206120" w:rsidRDefault="004B1B55"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4B1B55" w:rsidRPr="00206120" w:rsidRDefault="004B1B55"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4B1B55" w:rsidRPr="00206120" w:rsidRDefault="004B1B55"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4B1B55" w:rsidRPr="00206120" w:rsidRDefault="004B1B55"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4B1B55" w:rsidRPr="00206120" w:rsidRDefault="004B1B55"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4B1B55" w:rsidRPr="00206120" w:rsidRDefault="004B1B55"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4B1B55" w:rsidRPr="00206120" w:rsidRDefault="004B1B55"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4B1B55" w:rsidRPr="00206120" w:rsidRDefault="004B1B55"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4B1B55" w:rsidRPr="00206120" w:rsidRDefault="004B1B55"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4B1B55" w:rsidRPr="00206120" w:rsidRDefault="004B1B55"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4B1B55" w:rsidRPr="00206120" w:rsidRDefault="004B1B55"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4B1B55" w:rsidRPr="00206120" w:rsidRDefault="004B1B55"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4B1B55" w:rsidRPr="00206120" w:rsidRDefault="004B1B55"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4B1B55" w:rsidRPr="00206120" w:rsidRDefault="004B1B55"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4B1B55" w:rsidRPr="00206120" w:rsidRDefault="004B1B55"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4B1B55" w:rsidRPr="00206120" w:rsidRDefault="004B1B55"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00E4012B">
        <w:rPr>
          <w:rFonts w:ascii="Times New Roman CYR" w:hAnsi="Times New Roman CYR" w:cs="Times New Roman CYR"/>
          <w:b/>
          <w:bCs/>
          <w:sz w:val="28"/>
          <w:szCs w:val="20"/>
          <w:lang w:eastAsia="ar-SA"/>
        </w:rPr>
        <w:t xml:space="preserve"> </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4B1B55" w:rsidRPr="00206120" w:rsidRDefault="004B1B55"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4B1B55" w:rsidRPr="00206120" w:rsidRDefault="004B1B55"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4B1B55" w:rsidRPr="00206120" w:rsidRDefault="004B1B55"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4B1B55" w:rsidRPr="00206120" w:rsidRDefault="004B1B55" w:rsidP="00314A5D">
      <w:pPr>
        <w:widowControl w:val="0"/>
        <w:autoSpaceDE w:val="0"/>
        <w:autoSpaceDN w:val="0"/>
        <w:adjustRightInd w:val="0"/>
      </w:pPr>
    </w:p>
    <w:p w:rsidR="004B1B55" w:rsidRPr="00032556" w:rsidRDefault="004B1B55"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4B1B55" w:rsidRPr="00206120" w:rsidRDefault="004B1B55" w:rsidP="00314A5D">
      <w:pPr>
        <w:rPr>
          <w:b/>
          <w:i/>
        </w:rPr>
      </w:pPr>
    </w:p>
    <w:p w:rsidR="004B1B55" w:rsidRDefault="004B1B55" w:rsidP="00314A5D">
      <w:pPr>
        <w:rPr>
          <w:b/>
          <w:i/>
        </w:rPr>
      </w:pPr>
      <w:r w:rsidRPr="00206120">
        <w:rPr>
          <w:b/>
          <w:i/>
        </w:rPr>
        <w:t>Вопросы к практическому занятию:</w:t>
      </w:r>
    </w:p>
    <w:p w:rsidR="004B1B55" w:rsidRDefault="004B1B55" w:rsidP="0030792F">
      <w:pPr>
        <w:shd w:val="clear" w:color="auto" w:fill="FFFFFF"/>
        <w:jc w:val="both"/>
      </w:pPr>
      <w:r>
        <w:t xml:space="preserve">1.Социальная инклюзия в образовании. </w:t>
      </w:r>
    </w:p>
    <w:p w:rsidR="004B1B55" w:rsidRDefault="004B1B55" w:rsidP="0030792F">
      <w:pPr>
        <w:shd w:val="clear" w:color="auto" w:fill="FFFFFF"/>
        <w:jc w:val="both"/>
      </w:pPr>
      <w:r>
        <w:t xml:space="preserve">2.Инклюзия в детских учреждениях. </w:t>
      </w:r>
    </w:p>
    <w:p w:rsidR="004B1B55" w:rsidRDefault="004B1B55" w:rsidP="0030792F">
      <w:pPr>
        <w:shd w:val="clear" w:color="auto" w:fill="FFFFFF"/>
        <w:jc w:val="both"/>
      </w:pPr>
      <w:r>
        <w:t xml:space="preserve">3.Инклюзия в общем образовании. </w:t>
      </w:r>
    </w:p>
    <w:p w:rsidR="004B1B55" w:rsidRDefault="004B1B55" w:rsidP="0030792F">
      <w:pPr>
        <w:shd w:val="clear" w:color="auto" w:fill="FFFFFF"/>
        <w:jc w:val="both"/>
      </w:pPr>
      <w:r>
        <w:t>4.Инклюзивные практики в профессиональном образовании.</w:t>
      </w:r>
    </w:p>
    <w:p w:rsidR="004B1B55" w:rsidRDefault="004B1B55" w:rsidP="0030792F">
      <w:pPr>
        <w:shd w:val="clear" w:color="auto" w:fill="FFFFFF"/>
        <w:jc w:val="both"/>
      </w:pPr>
      <w:r>
        <w:t>5.Инклюзия в сфере социального обслуживания и социальной защиты.</w:t>
      </w:r>
    </w:p>
    <w:p w:rsidR="004B1B55" w:rsidRPr="00206120" w:rsidRDefault="004B1B55" w:rsidP="00314A5D">
      <w:pPr>
        <w:widowControl w:val="0"/>
        <w:autoSpaceDE w:val="0"/>
        <w:autoSpaceDN w:val="0"/>
        <w:adjustRightInd w:val="0"/>
        <w:jc w:val="both"/>
      </w:pPr>
      <w:r>
        <w:rPr>
          <w:bCs/>
        </w:rPr>
        <w:t>6.</w:t>
      </w:r>
      <w:r w:rsidRPr="00206120">
        <w:t>Теоретические основы социализации.</w:t>
      </w:r>
    </w:p>
    <w:p w:rsidR="004B1B55" w:rsidRPr="00206120" w:rsidRDefault="004B1B55"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4B1B55" w:rsidRPr="00206120" w:rsidRDefault="004B1B55"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4B1B55" w:rsidRPr="00206120" w:rsidRDefault="004B1B55"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4B1B55" w:rsidRPr="00206120" w:rsidRDefault="004B1B55" w:rsidP="00314A5D">
      <w:pPr>
        <w:widowControl w:val="0"/>
        <w:autoSpaceDE w:val="0"/>
        <w:autoSpaceDN w:val="0"/>
        <w:adjustRightInd w:val="0"/>
        <w:jc w:val="both"/>
      </w:pPr>
      <w:r>
        <w:rPr>
          <w:bCs/>
        </w:rPr>
        <w:t>10.</w:t>
      </w:r>
      <w:r w:rsidRPr="00206120">
        <w:t>Интеграция лиц с ОВЗ в общество.</w:t>
      </w:r>
    </w:p>
    <w:p w:rsidR="00E4012B" w:rsidRDefault="00E4012B" w:rsidP="00314A5D">
      <w:pPr>
        <w:widowControl w:val="0"/>
        <w:autoSpaceDE w:val="0"/>
        <w:autoSpaceDN w:val="0"/>
        <w:adjustRightInd w:val="0"/>
        <w:rPr>
          <w:b/>
          <w:i/>
        </w:rPr>
      </w:pPr>
    </w:p>
    <w:p w:rsidR="004B1B55" w:rsidRPr="00206120" w:rsidRDefault="004B1B55" w:rsidP="00314A5D">
      <w:pPr>
        <w:widowControl w:val="0"/>
        <w:autoSpaceDE w:val="0"/>
        <w:autoSpaceDN w:val="0"/>
        <w:adjustRightInd w:val="0"/>
        <w:rPr>
          <w:b/>
          <w:i/>
        </w:rPr>
      </w:pPr>
      <w:r w:rsidRPr="00206120">
        <w:rPr>
          <w:b/>
          <w:i/>
        </w:rPr>
        <w:t>Задания к занятию</w:t>
      </w:r>
    </w:p>
    <w:p w:rsidR="00E4012B" w:rsidRDefault="00E4012B" w:rsidP="00314A5D">
      <w:pPr>
        <w:widowControl w:val="0"/>
        <w:autoSpaceDE w:val="0"/>
        <w:autoSpaceDN w:val="0"/>
        <w:adjustRightInd w:val="0"/>
        <w:rPr>
          <w:i/>
        </w:rPr>
      </w:pPr>
    </w:p>
    <w:p w:rsidR="004B1B55" w:rsidRPr="00206120" w:rsidRDefault="004B1B55" w:rsidP="00314A5D">
      <w:pPr>
        <w:widowControl w:val="0"/>
        <w:autoSpaceDE w:val="0"/>
        <w:autoSpaceDN w:val="0"/>
        <w:adjustRightInd w:val="0"/>
        <w:rPr>
          <w:i/>
        </w:rPr>
      </w:pPr>
      <w:r w:rsidRPr="00206120">
        <w:rPr>
          <w:i/>
        </w:rPr>
        <w:t>Проблемно-аналитическое задание</w:t>
      </w:r>
    </w:p>
    <w:p w:rsidR="004B1B55" w:rsidRPr="00206120" w:rsidRDefault="004B1B55"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Эссе</w:t>
      </w:r>
    </w:p>
    <w:p w:rsidR="004B1B55" w:rsidRPr="00206120" w:rsidRDefault="004B1B55"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Информационно-аналитический проект</w:t>
      </w:r>
    </w:p>
    <w:p w:rsidR="004B1B55" w:rsidRPr="00206120" w:rsidRDefault="004B1B55"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Дискуссия</w:t>
      </w:r>
    </w:p>
    <w:p w:rsidR="004B1B55" w:rsidRPr="00206120" w:rsidRDefault="004B1B55"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Ситуационная задача</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w:t>
      </w:r>
      <w:r>
        <w:rPr>
          <w:rFonts w:ascii="Times New Roman CYR" w:hAnsi="Times New Roman CYR" w:cs="Times New Roman CYR"/>
        </w:rPr>
        <w:t>-</w:t>
      </w:r>
      <w:r w:rsidRPr="00206120">
        <w:rPr>
          <w:rFonts w:ascii="Times New Roman CYR" w:hAnsi="Times New Roman CYR" w:cs="Times New Roman CYR"/>
        </w:rPr>
        <w:t xml:space="preserve">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E4012B" w:rsidRDefault="00E4012B" w:rsidP="00314A5D">
      <w:pPr>
        <w:widowControl w:val="0"/>
        <w:autoSpaceDE w:val="0"/>
        <w:autoSpaceDN w:val="0"/>
        <w:adjustRightInd w:val="0"/>
        <w:jc w:val="both"/>
        <w:rPr>
          <w:rFonts w:ascii="Times New Roman CYR" w:hAnsi="Times New Roman CYR" w:cs="Times New Roman CYR"/>
          <w:i/>
        </w:rPr>
      </w:pPr>
    </w:p>
    <w:p w:rsidR="004B1B55" w:rsidRPr="00206120" w:rsidRDefault="004B1B55"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4B1B55" w:rsidRPr="00206120" w:rsidRDefault="004B1B55"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4B1B55" w:rsidRPr="00206120" w:rsidRDefault="004B1B5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4B1B55" w:rsidRPr="00206120" w:rsidRDefault="004B1B5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 xml:space="preserve">Содержание </w:t>
      </w:r>
      <w:proofErr w:type="spellStart"/>
      <w:r w:rsidRPr="00206120">
        <w:rPr>
          <w:rFonts w:ascii="Times New Roman CYR" w:hAnsi="Times New Roman CYR" w:cs="Times New Roman CYR"/>
          <w:bCs/>
          <w:iCs/>
        </w:rPr>
        <w:t>работы</w:t>
      </w:r>
      <w:r w:rsidRPr="00206120">
        <w:rPr>
          <w:rFonts w:ascii="Times New Roman CYR" w:hAnsi="Times New Roman CYR" w:cs="Times New Roman CYR"/>
          <w:bCs/>
        </w:rPr>
        <w:t>социального</w:t>
      </w:r>
      <w:proofErr w:type="spellEnd"/>
      <w:r w:rsidRPr="00206120">
        <w:rPr>
          <w:rFonts w:ascii="Times New Roman CYR" w:hAnsi="Times New Roman CYR" w:cs="Times New Roman CYR"/>
          <w:bCs/>
        </w:rPr>
        <w:t xml:space="preserve"> педагога</w:t>
      </w:r>
      <w:r w:rsidRPr="00206120">
        <w:rPr>
          <w:rFonts w:ascii="Times New Roman CYR" w:hAnsi="Times New Roman CYR" w:cs="Times New Roman CYR"/>
        </w:rPr>
        <w:t xml:space="preserve"> включает следующие направления: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00E4012B">
        <w:rPr>
          <w:rFonts w:ascii="Times New Roman CYR" w:hAnsi="Times New Roman CYR" w:cs="Times New Roman CYR"/>
          <w:iCs/>
        </w:rPr>
        <w:t xml:space="preserve"> </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00E4012B">
        <w:rPr>
          <w:rFonts w:ascii="Times New Roman CYR" w:hAnsi="Times New Roman CYR" w:cs="Times New Roman CYR"/>
          <w:bCs/>
          <w:iCs/>
        </w:rPr>
        <w:t xml:space="preserve"> </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w:t>
      </w:r>
      <w:r w:rsidR="00E4012B">
        <w:rPr>
          <w:rFonts w:ascii="Times New Roman CYR" w:hAnsi="Times New Roman CYR" w:cs="Times New Roman CYR"/>
        </w:rPr>
        <w:t xml:space="preserve"> </w:t>
      </w:r>
      <w:r w:rsidRPr="00206120">
        <w:rPr>
          <w:rFonts w:ascii="Times New Roman CYR" w:hAnsi="Times New Roman CYR" w:cs="Times New Roman CYR"/>
        </w:rPr>
        <w:t>контроль над своими действиями.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выявления внешних и внутренних факторов, от которых зависит способность человека с ограниченной </w:t>
      </w:r>
      <w:proofErr w:type="spellStart"/>
      <w:r w:rsidRPr="00206120">
        <w:rPr>
          <w:rFonts w:ascii="Times New Roman CYR" w:hAnsi="Times New Roman CYR" w:cs="Times New Roman CYR"/>
        </w:rPr>
        <w:t>трудоспособностьюк</w:t>
      </w:r>
      <w:proofErr w:type="spellEnd"/>
      <w:r w:rsidRPr="00206120">
        <w:rPr>
          <w:rFonts w:ascii="Times New Roman CYR" w:hAnsi="Times New Roman CYR" w:cs="Times New Roman CYR"/>
        </w:rPr>
        <w:t xml:space="preserve"> той или иной деятельности, необходимо:</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установить характер и степень выраженности нарушений различных систем организма, индивидуальных и психофизиологических </w:t>
      </w:r>
      <w:proofErr w:type="spellStart"/>
      <w:r w:rsidRPr="00206120">
        <w:rPr>
          <w:rFonts w:ascii="Times New Roman CYR" w:hAnsi="Times New Roman CYR" w:cs="Times New Roman CYR"/>
        </w:rPr>
        <w:t>особенностёй</w:t>
      </w:r>
      <w:proofErr w:type="spellEnd"/>
      <w:r w:rsidRPr="00206120">
        <w:rPr>
          <w:rFonts w:ascii="Times New Roman CYR" w:hAnsi="Times New Roman CYR" w:cs="Times New Roman CYR"/>
        </w:rPr>
        <w:t>;</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i/>
        </w:rPr>
      </w:pPr>
      <w:r w:rsidRPr="00206120">
        <w:rPr>
          <w:i/>
        </w:rPr>
        <w:t>Подготовка логико-структурных схем</w:t>
      </w:r>
    </w:p>
    <w:p w:rsidR="004B1B55" w:rsidRPr="00206120" w:rsidRDefault="004B1B55" w:rsidP="00314A5D">
      <w:pPr>
        <w:widowControl w:val="0"/>
        <w:autoSpaceDE w:val="0"/>
        <w:autoSpaceDN w:val="0"/>
        <w:adjustRightInd w:val="0"/>
        <w:jc w:val="both"/>
      </w:pPr>
      <w:r w:rsidRPr="00206120">
        <w:tab/>
        <w:t>Составить логико-структурную схему по данной теме</w:t>
      </w:r>
    </w:p>
    <w:p w:rsidR="00E4012B" w:rsidRDefault="00E4012B"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E4012B" w:rsidRDefault="004B1B55" w:rsidP="00314A5D">
      <w:pPr>
        <w:widowControl w:val="0"/>
        <w:autoSpaceDE w:val="0"/>
        <w:autoSpaceDN w:val="0"/>
        <w:adjustRightInd w:val="0"/>
        <w:jc w:val="both"/>
        <w:rPr>
          <w:b/>
        </w:rPr>
      </w:pPr>
      <w:r w:rsidRPr="00206120">
        <w:rPr>
          <w:b/>
        </w:rPr>
        <w:tab/>
      </w:r>
    </w:p>
    <w:p w:rsidR="004B1B55" w:rsidRPr="00206120" w:rsidRDefault="004B1B55" w:rsidP="00314A5D">
      <w:pPr>
        <w:widowControl w:val="0"/>
        <w:autoSpaceDE w:val="0"/>
        <w:autoSpaceDN w:val="0"/>
        <w:adjustRightInd w:val="0"/>
        <w:jc w:val="both"/>
        <w:rPr>
          <w:b/>
        </w:rPr>
      </w:pP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4B1B55" w:rsidRPr="00206120" w:rsidRDefault="004B1B55"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4B1B55" w:rsidRPr="00206120" w:rsidRDefault="004B1B55"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4B1B55" w:rsidRPr="00206120" w:rsidRDefault="004B1B55"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4B1B55" w:rsidRPr="00206120" w:rsidRDefault="004B1B55"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4B1B55" w:rsidRPr="00206120" w:rsidRDefault="004B1B55"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4B1B55" w:rsidRPr="00206120" w:rsidRDefault="004B1B55" w:rsidP="00314A5D">
      <w:pPr>
        <w:widowControl w:val="0"/>
        <w:autoSpaceDE w:val="0"/>
        <w:autoSpaceDN w:val="0"/>
        <w:adjustRightInd w:val="0"/>
        <w:jc w:val="both"/>
        <w:rPr>
          <w:b/>
        </w:rPr>
      </w:pPr>
      <w:r w:rsidRPr="00206120">
        <w:rPr>
          <w:b/>
        </w:rPr>
        <w:tab/>
      </w:r>
    </w:p>
    <w:p w:rsidR="004B1B55" w:rsidRPr="00206120" w:rsidRDefault="004B1B55" w:rsidP="00314A5D">
      <w:pPr>
        <w:widowControl w:val="0"/>
        <w:autoSpaceDE w:val="0"/>
        <w:autoSpaceDN w:val="0"/>
        <w:adjustRightInd w:val="0"/>
        <w:jc w:val="center"/>
      </w:pPr>
      <w:r w:rsidRPr="00206120">
        <w:rPr>
          <w:i/>
        </w:rPr>
        <w:t>Формы интеграции</w:t>
      </w:r>
    </w:p>
    <w:p w:rsidR="004B1B55" w:rsidRPr="00206120" w:rsidRDefault="00FE6A64"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4B1B55" w:rsidRPr="00206120" w:rsidRDefault="004B1B55" w:rsidP="00314A5D">
      <w:pPr>
        <w:widowControl w:val="0"/>
        <w:autoSpaceDE w:val="0"/>
        <w:autoSpaceDN w:val="0"/>
        <w:adjustRightInd w:val="0"/>
        <w:jc w:val="both"/>
        <w:rPr>
          <w:b/>
        </w:rPr>
      </w:pPr>
    </w:p>
    <w:p w:rsidR="004B1B55" w:rsidRPr="00206120" w:rsidRDefault="000E0401" w:rsidP="00314A5D">
      <w:pPr>
        <w:widowControl w:val="0"/>
        <w:autoSpaceDE w:val="0"/>
        <w:autoSpaceDN w:val="0"/>
        <w:adjustRightInd w:val="0"/>
        <w:jc w:val="both"/>
        <w:rPr>
          <w:i/>
        </w:rPr>
      </w:pPr>
      <w:r>
        <w:t xml:space="preserve">                               </w:t>
      </w:r>
      <w:proofErr w:type="spellStart"/>
      <w:r w:rsidR="00E4012B" w:rsidRPr="00206120">
        <w:t>И</w:t>
      </w:r>
      <w:r w:rsidR="004B1B55" w:rsidRPr="00206120">
        <w:t>нтернальная</w:t>
      </w:r>
      <w:proofErr w:type="spellEnd"/>
      <w:r w:rsidR="00E4012B">
        <w:t xml:space="preserve"> </w:t>
      </w:r>
      <w:r>
        <w:t xml:space="preserve">                                         </w:t>
      </w:r>
      <w:proofErr w:type="spellStart"/>
      <w:r w:rsidR="004B1B55" w:rsidRPr="00206120">
        <w:t>экстернальная</w:t>
      </w:r>
      <w:proofErr w:type="spellEnd"/>
    </w:p>
    <w:p w:rsidR="004B1B55" w:rsidRPr="00206120" w:rsidRDefault="004B1B55"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center"/>
      </w:pPr>
      <w:r w:rsidRPr="00206120">
        <w:rPr>
          <w:i/>
        </w:rPr>
        <w:t>Основные принципы интеграционной модели</w:t>
      </w:r>
      <w:r w:rsidRPr="00206120">
        <w:t>:</w:t>
      </w:r>
    </w:p>
    <w:p w:rsidR="004B1B55" w:rsidRPr="00206120" w:rsidRDefault="004B1B55"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4B1B55" w:rsidRPr="00206120" w:rsidRDefault="004B1B55"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4B1B55" w:rsidRPr="00206120" w:rsidRDefault="004B1B55"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4B1B55" w:rsidRPr="00206120" w:rsidRDefault="004B1B55"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4B1B55" w:rsidRPr="00206120" w:rsidRDefault="004B1B55" w:rsidP="00314A5D">
      <w:pPr>
        <w:widowControl w:val="0"/>
        <w:autoSpaceDE w:val="0"/>
        <w:autoSpaceDN w:val="0"/>
        <w:adjustRightInd w:val="0"/>
        <w:jc w:val="both"/>
      </w:pPr>
      <w:r w:rsidRPr="00206120">
        <w:t>- на выживание;</w:t>
      </w:r>
    </w:p>
    <w:p w:rsidR="004B1B55" w:rsidRPr="00206120" w:rsidRDefault="004B1B55" w:rsidP="00314A5D">
      <w:pPr>
        <w:widowControl w:val="0"/>
        <w:autoSpaceDE w:val="0"/>
        <w:autoSpaceDN w:val="0"/>
        <w:adjustRightInd w:val="0"/>
        <w:jc w:val="both"/>
      </w:pPr>
      <w:r w:rsidRPr="00206120">
        <w:t>- жизнь в родной семье;</w:t>
      </w:r>
    </w:p>
    <w:p w:rsidR="004B1B55" w:rsidRPr="00206120" w:rsidRDefault="004B1B55" w:rsidP="00314A5D">
      <w:pPr>
        <w:widowControl w:val="0"/>
        <w:autoSpaceDE w:val="0"/>
        <w:autoSpaceDN w:val="0"/>
        <w:adjustRightInd w:val="0"/>
        <w:jc w:val="both"/>
      </w:pPr>
      <w:r w:rsidRPr="00206120">
        <w:t>- развитие;</w:t>
      </w:r>
    </w:p>
    <w:p w:rsidR="004B1B55" w:rsidRPr="00206120" w:rsidRDefault="004B1B55" w:rsidP="00314A5D">
      <w:pPr>
        <w:widowControl w:val="0"/>
        <w:autoSpaceDE w:val="0"/>
        <w:autoSpaceDN w:val="0"/>
        <w:adjustRightInd w:val="0"/>
        <w:jc w:val="both"/>
      </w:pPr>
      <w:r w:rsidRPr="00206120">
        <w:t>- обучение;</w:t>
      </w:r>
    </w:p>
    <w:p w:rsidR="004B1B55" w:rsidRPr="00206120" w:rsidRDefault="004B1B55" w:rsidP="00314A5D">
      <w:pPr>
        <w:widowControl w:val="0"/>
        <w:autoSpaceDE w:val="0"/>
        <w:autoSpaceDN w:val="0"/>
        <w:adjustRightInd w:val="0"/>
        <w:jc w:val="both"/>
      </w:pPr>
      <w:r w:rsidRPr="00206120">
        <w:t>- труд;</w:t>
      </w:r>
    </w:p>
    <w:p w:rsidR="004B1B55" w:rsidRPr="00206120" w:rsidRDefault="004B1B55" w:rsidP="00C34029">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4B1B55" w:rsidRDefault="004B1B55" w:rsidP="005A3007">
      <w:pPr>
        <w:jc w:val="both"/>
        <w:rPr>
          <w:i/>
        </w:rPr>
      </w:pPr>
    </w:p>
    <w:p w:rsidR="004B1B55" w:rsidRPr="00DC11F5" w:rsidRDefault="004B1B55" w:rsidP="0077613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1B55" w:rsidRPr="000F0F00" w:rsidRDefault="004B1B55" w:rsidP="0077613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1B55" w:rsidRPr="00DC11F5" w:rsidRDefault="004B1B55" w:rsidP="00776134">
      <w:pPr>
        <w:widowControl w:val="0"/>
        <w:autoSpaceDE w:val="0"/>
        <w:autoSpaceDN w:val="0"/>
        <w:adjustRightInd w:val="0"/>
        <w:ind w:firstLine="708"/>
        <w:rPr>
          <w:b/>
          <w:bCs/>
          <w:i/>
          <w:iCs/>
          <w:highlight w:val="white"/>
        </w:rPr>
      </w:pPr>
    </w:p>
    <w:p w:rsidR="004B1B55" w:rsidRPr="00DC11F5" w:rsidRDefault="004B1B55" w:rsidP="00D00133">
      <w:pPr>
        <w:widowControl w:val="0"/>
        <w:autoSpaceDE w:val="0"/>
        <w:autoSpaceDN w:val="0"/>
        <w:adjustRightInd w:val="0"/>
        <w:ind w:firstLine="708"/>
        <w:rPr>
          <w:b/>
          <w:bCs/>
          <w:i/>
          <w:iCs/>
          <w:highlight w:val="white"/>
        </w:rPr>
      </w:pPr>
    </w:p>
    <w:p w:rsidR="004B1B55" w:rsidRDefault="004B1B55" w:rsidP="000E0401">
      <w:pPr>
        <w:numPr>
          <w:ilvl w:val="0"/>
          <w:numId w:val="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4B1B55" w:rsidRPr="00DC11F5" w:rsidRDefault="004B1B55" w:rsidP="00802F71">
      <w:pPr>
        <w:autoSpaceDE w:val="0"/>
        <w:autoSpaceDN w:val="0"/>
        <w:adjustRightInd w:val="0"/>
        <w:ind w:left="708"/>
        <w:jc w:val="both"/>
        <w:rPr>
          <w:b/>
          <w:bCs/>
          <w:i/>
          <w:iCs/>
        </w:rPr>
      </w:pPr>
    </w:p>
    <w:p w:rsidR="004B1B55" w:rsidRDefault="004B1B55" w:rsidP="00D00133">
      <w:pPr>
        <w:autoSpaceDE w:val="0"/>
        <w:autoSpaceDN w:val="0"/>
        <w:adjustRightInd w:val="0"/>
        <w:ind w:left="720"/>
        <w:rPr>
          <w:b/>
          <w:iCs/>
        </w:rPr>
      </w:pPr>
      <w:r w:rsidRPr="00DC11F5">
        <w:rPr>
          <w:b/>
          <w:iCs/>
        </w:rPr>
        <w:t>7.1. Основная учебная литература:</w:t>
      </w:r>
    </w:p>
    <w:p w:rsidR="004B1B55" w:rsidRPr="00F77CC8" w:rsidRDefault="004B1B55"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6" w:history="1">
        <w:r w:rsidRPr="00F77CC8">
          <w:rPr>
            <w:rStyle w:val="a6"/>
            <w:color w:val="auto"/>
            <w:u w:val="none"/>
          </w:rPr>
          <w:t>http://www.iprbookshop.ru/10839.html</w:t>
        </w:r>
      </w:hyperlink>
      <w:r w:rsidRPr="00F77CC8">
        <w:t>.</w:t>
      </w:r>
    </w:p>
    <w:p w:rsidR="004B1B55" w:rsidRDefault="004B1B55" w:rsidP="00F77CC8">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4B1B55" w:rsidRDefault="004B1B55"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4B1B55" w:rsidRDefault="004B1B55" w:rsidP="00F77CC8">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4B1B55" w:rsidRPr="00DC11F5" w:rsidRDefault="004B1B55" w:rsidP="0013497C">
      <w:pPr>
        <w:autoSpaceDE w:val="0"/>
        <w:autoSpaceDN w:val="0"/>
        <w:adjustRightInd w:val="0"/>
        <w:ind w:firstLine="426"/>
        <w:jc w:val="both"/>
        <w:rPr>
          <w:b/>
          <w:iCs/>
        </w:rPr>
      </w:pPr>
    </w:p>
    <w:p w:rsidR="004B1B55" w:rsidRPr="00BE57FE" w:rsidRDefault="004B1B55" w:rsidP="00314A5D">
      <w:pPr>
        <w:pStyle w:val="a3"/>
        <w:numPr>
          <w:ilvl w:val="1"/>
          <w:numId w:val="14"/>
        </w:numPr>
        <w:rPr>
          <w:b/>
          <w:iCs/>
        </w:rPr>
      </w:pPr>
      <w:r w:rsidRPr="00BE57FE">
        <w:rPr>
          <w:b/>
          <w:iCs/>
        </w:rPr>
        <w:t>Дополнительная учебная литература:</w:t>
      </w:r>
    </w:p>
    <w:p w:rsidR="004B1B55" w:rsidRDefault="004B1B55" w:rsidP="00F77CC8">
      <w:r>
        <w:t xml:space="preserve">1.Специальная психология [Электронный ресурс]: учебное пособие/ Е.С. Слепович [и др.]. – Минск: </w:t>
      </w:r>
      <w:proofErr w:type="spellStart"/>
      <w:r>
        <w:t>Вышэйшая</w:t>
      </w:r>
      <w:proofErr w:type="spellEnd"/>
      <w:r>
        <w:t xml:space="preserve"> школа, 2012. – 511 c. – Режим доступа: http://www.iprbookshop.ru/20280.html.</w:t>
      </w:r>
    </w:p>
    <w:p w:rsidR="004B1B55" w:rsidRDefault="004B1B55" w:rsidP="00F77CC8">
      <w:r>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t>Олейникова</w:t>
      </w:r>
      <w:proofErr w:type="spellEnd"/>
      <w:r>
        <w:t xml:space="preserve"> Т.В. – Соликамск: СГПИ, 2013. – 68 c. – Режим доступа: http://www.iprbookshop.ru/47887.html.</w:t>
      </w:r>
    </w:p>
    <w:p w:rsidR="004B1B55" w:rsidRDefault="004B1B55" w:rsidP="00F77CC8">
      <w:r>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t>Бенилова</w:t>
      </w:r>
      <w:proofErr w:type="spellEnd"/>
      <w:r>
        <w:t xml:space="preserve"> С.Ю., Давидович Л.Р., </w:t>
      </w:r>
      <w:proofErr w:type="spellStart"/>
      <w:r>
        <w:t>Микляева</w:t>
      </w:r>
      <w:proofErr w:type="spellEnd"/>
      <w:r>
        <w:t xml:space="preserve"> Н.В. – М.: ПАРАДИГМА, 2012. – 312 c. – Режим доступа: http://www.iprbookshop.ru/13030.html.</w:t>
      </w:r>
    </w:p>
    <w:p w:rsidR="004B1B55" w:rsidRDefault="004B1B55" w:rsidP="00F77CC8">
      <w:r>
        <w:t xml:space="preserve">4.Астапов В.М. Коррекционная педагогика с основами </w:t>
      </w:r>
      <w:proofErr w:type="spellStart"/>
      <w:r>
        <w:t>нейро</w:t>
      </w:r>
      <w:proofErr w:type="spellEnd"/>
      <w:r>
        <w:t xml:space="preserve">- и патопсихологии [Электронный ресурс]: учебное пособие/ Астапов В.М. – М.: Пер </w:t>
      </w:r>
      <w:proofErr w:type="spellStart"/>
      <w:r>
        <w:t>Сэ</w:t>
      </w:r>
      <w:proofErr w:type="spellEnd"/>
      <w:r>
        <w:t>, 2006. – 176 c. – Режим доступа: http://www.iprbookshop.ru/7428.html.</w:t>
      </w:r>
    </w:p>
    <w:p w:rsidR="004B1B55" w:rsidRDefault="004B1B55" w:rsidP="00F77CC8">
      <w:r>
        <w:t xml:space="preserve">5.Нарушения поведения и развития у детей [Электронный ресурс]: книга для хороших родителей и специалистов/ О.В. </w:t>
      </w:r>
      <w:proofErr w:type="spellStart"/>
      <w:r>
        <w:t>Защиринская</w:t>
      </w:r>
      <w:proofErr w:type="spellEnd"/>
      <w:r>
        <w:t xml:space="preserve"> [и др.]. – СПб.: КАРО, 2011. – 176 c. – Режим доступа: http://www.iprbookshop.ru/19451.html.</w:t>
      </w:r>
    </w:p>
    <w:p w:rsidR="004B1B55" w:rsidRDefault="004B1B55"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4B1B55" w:rsidRDefault="004B1B55" w:rsidP="00F77CC8">
      <w:r>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t>Екжанова</w:t>
      </w:r>
      <w:proofErr w:type="spellEnd"/>
      <w:r>
        <w:t xml:space="preserve"> Е.А., </w:t>
      </w:r>
      <w:proofErr w:type="spellStart"/>
      <w:r>
        <w:t>Фроликова</w:t>
      </w:r>
      <w:proofErr w:type="spellEnd"/>
      <w:r>
        <w:t xml:space="preserve"> О.А. – СПб.: КАРО, 2013. – 272 c. – Режим доступа: http://www.iprbookshop.ru/61047.html.</w:t>
      </w:r>
    </w:p>
    <w:p w:rsidR="004B1B55" w:rsidRDefault="004B1B55"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4B1B55" w:rsidRDefault="004B1B55"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4B1B55" w:rsidRDefault="004B1B55" w:rsidP="00F77CC8">
      <w:r>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t>Когито</w:t>
      </w:r>
      <w:proofErr w:type="spellEnd"/>
      <w:r>
        <w:t>-Центр, 2009. – 192 c. – Режим доступа: http://www.iprbookshop.ru/15294.html.</w:t>
      </w:r>
    </w:p>
    <w:p w:rsidR="004B1B55" w:rsidRDefault="004B1B55"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4B1B55" w:rsidRDefault="004B1B55" w:rsidP="00F77CC8">
      <w:r>
        <w:t xml:space="preserve">12.Лапп Е.А. Логопедический практикум в специальной коррекционной школе VIII вида [Электронный ресурс]: учебное пособие/ </w:t>
      </w:r>
      <w:proofErr w:type="spellStart"/>
      <w:r>
        <w:t>Лапп</w:t>
      </w:r>
      <w:proofErr w:type="spellEnd"/>
      <w:r>
        <w:t xml:space="preserve"> Е.А. – Саратов: Вузовское образование, 2013. – 96 c. – Режим доступа: http://www.iprbookshop.ru/12711.html.</w:t>
      </w:r>
    </w:p>
    <w:p w:rsidR="004B1B55" w:rsidRDefault="004B1B55"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t>Овчинникова</w:t>
      </w:r>
      <w:proofErr w:type="spellEnd"/>
      <w:r>
        <w:t xml:space="preserve"> Т.С. – СПб.: КАРО, 2013. – 432 c. – Режим доступа: http://www.iprbookshop.ru/26791.html.</w:t>
      </w:r>
    </w:p>
    <w:p w:rsidR="004B1B55" w:rsidRDefault="004B1B55" w:rsidP="00F77CC8">
      <w:r>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t>Ростомашвили</w:t>
      </w:r>
      <w:proofErr w:type="spellEnd"/>
      <w:r>
        <w:t xml:space="preserve"> И.Е., Колосова Т.А. – СПб.: КАРО, 2014. – 96 c. – Режим доступа: http://www.iprbookshop.ru/61023.html.</w:t>
      </w:r>
    </w:p>
    <w:p w:rsidR="004B1B55" w:rsidRPr="00DC11F5" w:rsidRDefault="004B1B55" w:rsidP="004B0DB4">
      <w:pPr>
        <w:autoSpaceDE w:val="0"/>
        <w:autoSpaceDN w:val="0"/>
        <w:adjustRightInd w:val="0"/>
        <w:ind w:left="1069"/>
        <w:rPr>
          <w:b/>
          <w:iCs/>
        </w:rPr>
      </w:pPr>
    </w:p>
    <w:p w:rsidR="004B1B55" w:rsidRDefault="004B1B55" w:rsidP="00162942">
      <w:pPr>
        <w:tabs>
          <w:tab w:val="left" w:pos="1701"/>
        </w:tabs>
        <w:autoSpaceDE w:val="0"/>
        <w:autoSpaceDN w:val="0"/>
        <w:adjustRightInd w:val="0"/>
        <w:ind w:left="851" w:hanging="142"/>
        <w:rPr>
          <w:b/>
          <w:iCs/>
        </w:rPr>
      </w:pPr>
      <w:r w:rsidRPr="00DC11F5">
        <w:rPr>
          <w:b/>
          <w:iCs/>
        </w:rPr>
        <w:t>7.3.</w:t>
      </w:r>
      <w:r w:rsidR="000E0401">
        <w:rPr>
          <w:b/>
          <w:iCs/>
        </w:rPr>
        <w:t xml:space="preserve"> </w:t>
      </w:r>
      <w:r w:rsidRPr="00DC11F5">
        <w:rPr>
          <w:b/>
          <w:iCs/>
        </w:rPr>
        <w:t>Периодиче</w:t>
      </w:r>
      <w:r>
        <w:rPr>
          <w:b/>
          <w:iCs/>
        </w:rPr>
        <w:t>с</w:t>
      </w:r>
      <w:r w:rsidRPr="00DC11F5">
        <w:rPr>
          <w:b/>
          <w:iCs/>
        </w:rPr>
        <w:t>кие издания</w:t>
      </w:r>
    </w:p>
    <w:p w:rsidR="004B1B55" w:rsidRDefault="004B1B55"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4B1B55" w:rsidRPr="00C639B0" w:rsidRDefault="004B1B55"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4B1B55" w:rsidRPr="007420C1" w:rsidRDefault="004B1B55"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4B1B55" w:rsidRPr="00DC11F5" w:rsidRDefault="004B1B55" w:rsidP="0011664E">
      <w:pPr>
        <w:autoSpaceDE w:val="0"/>
        <w:autoSpaceDN w:val="0"/>
        <w:adjustRightInd w:val="0"/>
        <w:rPr>
          <w:b/>
          <w:bCs/>
        </w:rPr>
      </w:pPr>
    </w:p>
    <w:p w:rsidR="004B1B55" w:rsidRPr="00DC11F5" w:rsidRDefault="004B1B55" w:rsidP="00896A13">
      <w:pPr>
        <w:autoSpaceDE w:val="0"/>
        <w:autoSpaceDN w:val="0"/>
        <w:adjustRightInd w:val="0"/>
        <w:ind w:firstLine="709"/>
        <w:jc w:val="both"/>
        <w:rPr>
          <w:b/>
          <w:bCs/>
          <w:i/>
          <w:iCs/>
        </w:rPr>
      </w:pPr>
      <w:r w:rsidRPr="00DC11F5">
        <w:rPr>
          <w:b/>
          <w:bCs/>
          <w:i/>
          <w:iCs/>
        </w:rPr>
        <w:t>8.</w:t>
      </w:r>
      <w:r w:rsidR="000E0401">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4B1B55" w:rsidRPr="00D06F61" w:rsidRDefault="004B1B55"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9" w:history="1">
        <w:r w:rsidRPr="00EC37C3">
          <w:rPr>
            <w:rFonts w:ascii="Times New Roman CYR" w:hAnsi="Times New Roman CYR" w:cs="Times New Roman CYR"/>
            <w:u w:val="single"/>
          </w:rPr>
          <w:t>http://www.rospsy.ru/</w:t>
        </w:r>
      </w:hyperlink>
      <w:r w:rsidRPr="00D06F61">
        <w:t xml:space="preserve">. </w:t>
      </w:r>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4B1B55" w:rsidRPr="00D06F61" w:rsidRDefault="004B1B5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1"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4B1B55" w:rsidRPr="00EC37C3" w:rsidRDefault="004B1B55"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3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4B1B55" w:rsidRPr="00EC37C3" w:rsidRDefault="004B1B5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4B1B55" w:rsidRPr="00EC37C3" w:rsidRDefault="004B1B55" w:rsidP="00D06F61">
      <w:pPr>
        <w:suppressAutoHyphens/>
        <w:autoSpaceDE w:val="0"/>
        <w:autoSpaceDN w:val="0"/>
        <w:adjustRightInd w:val="0"/>
        <w:jc w:val="both"/>
        <w:rPr>
          <w:rFonts w:ascii="Times New Roman CYR" w:hAnsi="Times New Roman CYR" w:cs="Times New Roman CYR"/>
        </w:rPr>
      </w:pPr>
      <w:r>
        <w:t xml:space="preserve">- </w:t>
      </w:r>
      <w:hyperlink r:id="rId35"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4B1B55" w:rsidRDefault="004B1B55"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4B1B55" w:rsidRPr="00D06F61" w:rsidRDefault="004B1B55" w:rsidP="00D06F61">
      <w:pPr>
        <w:autoSpaceDE w:val="0"/>
        <w:autoSpaceDN w:val="0"/>
        <w:adjustRightInd w:val="0"/>
        <w:ind w:left="720"/>
        <w:jc w:val="both"/>
        <w:rPr>
          <w:b/>
          <w:bCs/>
          <w:i/>
          <w:iCs/>
        </w:rPr>
      </w:pPr>
    </w:p>
    <w:p w:rsidR="004B1B55" w:rsidRPr="00DC11F5" w:rsidRDefault="004B1B55"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1B55" w:rsidRPr="00DC11F5" w:rsidRDefault="004B1B5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1B55" w:rsidRPr="00DC11F5" w:rsidRDefault="004B1B5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1B55" w:rsidRPr="00DC11F5" w:rsidRDefault="004B1B5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1B55" w:rsidRPr="00DC11F5" w:rsidRDefault="004B1B5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1B55" w:rsidRPr="00DC11F5" w:rsidRDefault="004B1B5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1B55" w:rsidRPr="00DC11F5" w:rsidRDefault="004B1B5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1B55" w:rsidRPr="00DC11F5" w:rsidRDefault="004B1B5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1B55" w:rsidRPr="00DC11F5" w:rsidRDefault="004B1B5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B1B55" w:rsidRPr="00DC11F5" w:rsidRDefault="004B1B55" w:rsidP="00D00133">
      <w:pPr>
        <w:autoSpaceDE w:val="0"/>
        <w:autoSpaceDN w:val="0"/>
        <w:adjustRightInd w:val="0"/>
        <w:jc w:val="both"/>
      </w:pPr>
    </w:p>
    <w:p w:rsidR="004B1B55" w:rsidRPr="00DC11F5" w:rsidRDefault="004B1B5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1B55" w:rsidRPr="00FA3B98" w:rsidRDefault="004B1B55" w:rsidP="00292248">
      <w:pPr>
        <w:autoSpaceDE w:val="0"/>
        <w:autoSpaceDN w:val="0"/>
        <w:adjustRightInd w:val="0"/>
        <w:jc w:val="both"/>
        <w:rPr>
          <w:b/>
          <w:bCs/>
          <w:i/>
          <w:iCs/>
          <w:lang w:val="en-US"/>
        </w:rPr>
      </w:pPr>
      <w:r w:rsidRPr="00FA3B98">
        <w:rPr>
          <w:lang w:val="en-US"/>
        </w:rPr>
        <w:t>1.</w:t>
      </w:r>
      <w:r w:rsidRPr="00DC11F5">
        <w:t>Операционная</w:t>
      </w:r>
      <w:r w:rsidR="000E0401">
        <w:t xml:space="preserve"> </w:t>
      </w:r>
      <w:r w:rsidRPr="00DC11F5">
        <w:t>система</w:t>
      </w:r>
      <w:r w:rsidRPr="00FA3B98">
        <w:rPr>
          <w:lang w:val="en-US"/>
        </w:rPr>
        <w:t xml:space="preserve"> </w:t>
      </w:r>
      <w:r w:rsidRPr="00DC11F5">
        <w:rPr>
          <w:lang w:val="en-US"/>
        </w:rPr>
        <w:t>Microsoft</w:t>
      </w:r>
      <w:r w:rsidRPr="00FA3B98">
        <w:rPr>
          <w:lang w:val="en-US"/>
        </w:rPr>
        <w:t xml:space="preserve"> </w:t>
      </w:r>
      <w:r w:rsidRPr="00DC11F5">
        <w:rPr>
          <w:lang w:val="en-US"/>
        </w:rPr>
        <w:t>Windows</w:t>
      </w:r>
    </w:p>
    <w:p w:rsidR="004B1B55" w:rsidRPr="00FA3B98" w:rsidRDefault="004B1B55" w:rsidP="00292248">
      <w:pPr>
        <w:autoSpaceDE w:val="0"/>
        <w:autoSpaceDN w:val="0"/>
        <w:adjustRightInd w:val="0"/>
        <w:jc w:val="both"/>
        <w:rPr>
          <w:lang w:val="en-US"/>
        </w:rPr>
      </w:pPr>
      <w:r w:rsidRPr="00FA3B98">
        <w:rPr>
          <w:lang w:val="en-US"/>
        </w:rPr>
        <w:t>2.</w:t>
      </w:r>
      <w:r w:rsidRPr="00DC11F5">
        <w:rPr>
          <w:lang w:val="en-US"/>
        </w:rPr>
        <w:t>Microsoft</w:t>
      </w:r>
      <w:r w:rsidRPr="00FA3B98">
        <w:rPr>
          <w:lang w:val="en-US"/>
        </w:rPr>
        <w:t xml:space="preserve"> </w:t>
      </w:r>
      <w:r w:rsidRPr="00DC11F5">
        <w:rPr>
          <w:lang w:val="en-US"/>
        </w:rPr>
        <w:t>Office</w:t>
      </w:r>
      <w:r w:rsidRPr="00FA3B98">
        <w:rPr>
          <w:lang w:val="en-US"/>
        </w:rPr>
        <w:t xml:space="preserve"> 2010-2016</w:t>
      </w:r>
    </w:p>
    <w:p w:rsidR="004B1B55" w:rsidRPr="00FA3B98" w:rsidRDefault="004B1B55" w:rsidP="00292248">
      <w:pPr>
        <w:autoSpaceDE w:val="0"/>
        <w:autoSpaceDN w:val="0"/>
        <w:adjustRightInd w:val="0"/>
        <w:jc w:val="both"/>
        <w:rPr>
          <w:lang w:val="en-US"/>
        </w:rPr>
      </w:pPr>
      <w:r w:rsidRPr="00FA3B98">
        <w:rPr>
          <w:lang w:val="en-US"/>
        </w:rPr>
        <w:t>3.</w:t>
      </w:r>
      <w:r w:rsidRPr="00DC11F5">
        <w:t>Антивирус</w:t>
      </w:r>
      <w:r w:rsidRPr="00FA3B98">
        <w:rPr>
          <w:lang w:val="en-US"/>
        </w:rPr>
        <w:t xml:space="preserve"> </w:t>
      </w:r>
      <w:r w:rsidRPr="00DC11F5">
        <w:rPr>
          <w:lang w:val="en-US"/>
        </w:rPr>
        <w:t>Kaspersky</w:t>
      </w:r>
      <w:r w:rsidRPr="00FA3B98">
        <w:rPr>
          <w:lang w:val="en-US"/>
        </w:rPr>
        <w:t xml:space="preserve"> </w:t>
      </w:r>
      <w:r w:rsidRPr="00DC11F5">
        <w:rPr>
          <w:lang w:val="en-US"/>
        </w:rPr>
        <w:t>Endpoint</w:t>
      </w:r>
      <w:r w:rsidRPr="00FA3B98">
        <w:rPr>
          <w:lang w:val="en-US"/>
        </w:rPr>
        <w:t xml:space="preserve"> </w:t>
      </w:r>
      <w:r w:rsidRPr="00DC11F5">
        <w:rPr>
          <w:lang w:val="en-US"/>
        </w:rPr>
        <w:t>Security</w:t>
      </w:r>
    </w:p>
    <w:p w:rsidR="004B1B55" w:rsidRPr="000E0401" w:rsidRDefault="004B1B55" w:rsidP="00292248">
      <w:pPr>
        <w:autoSpaceDE w:val="0"/>
        <w:autoSpaceDN w:val="0"/>
        <w:adjustRightInd w:val="0"/>
        <w:jc w:val="both"/>
      </w:pPr>
      <w:r w:rsidRPr="000E0401">
        <w:t>4.</w:t>
      </w:r>
      <w:r w:rsidRPr="00DC11F5">
        <w:t>Программа</w:t>
      </w:r>
      <w:r w:rsidR="000E0401">
        <w:t xml:space="preserve"> </w:t>
      </w:r>
      <w:r w:rsidRPr="00DC11F5">
        <w:t>для</w:t>
      </w:r>
      <w:r w:rsidR="000E0401">
        <w:t xml:space="preserve"> </w:t>
      </w:r>
      <w:r w:rsidRPr="00DC11F5">
        <w:t>работы</w:t>
      </w:r>
      <w:r w:rsidR="000E0401">
        <w:t xml:space="preserve"> </w:t>
      </w:r>
      <w:r w:rsidRPr="00DC11F5">
        <w:t>с</w:t>
      </w:r>
      <w:r w:rsidR="000E0401">
        <w:t xml:space="preserve"> </w:t>
      </w:r>
      <w:r w:rsidRPr="00DC11F5">
        <w:rPr>
          <w:lang w:val="en-US"/>
        </w:rPr>
        <w:t>pdf</w:t>
      </w:r>
      <w:r w:rsidR="000E0401">
        <w:t xml:space="preserve"> </w:t>
      </w:r>
      <w:r w:rsidRPr="00DC11F5">
        <w:t>файлами</w:t>
      </w:r>
      <w:r w:rsidR="000E0401">
        <w:t xml:space="preserve"> </w:t>
      </w:r>
      <w:r w:rsidRPr="00DC11F5">
        <w:rPr>
          <w:lang w:val="en-US"/>
        </w:rPr>
        <w:t>Adobe</w:t>
      </w:r>
      <w:r w:rsidR="000E0401">
        <w:t xml:space="preserve"> </w:t>
      </w:r>
      <w:r w:rsidRPr="00DC11F5">
        <w:rPr>
          <w:lang w:val="en-US"/>
        </w:rPr>
        <w:t>Reader</w:t>
      </w:r>
    </w:p>
    <w:p w:rsidR="004B1B55" w:rsidRPr="00FA3B98" w:rsidRDefault="004B1B55" w:rsidP="00292248">
      <w:pPr>
        <w:autoSpaceDE w:val="0"/>
        <w:autoSpaceDN w:val="0"/>
        <w:adjustRightInd w:val="0"/>
        <w:jc w:val="both"/>
        <w:rPr>
          <w:lang w:val="en-US"/>
        </w:rPr>
      </w:pPr>
      <w:r w:rsidRPr="00FA3B98">
        <w:rPr>
          <w:lang w:val="en-US"/>
        </w:rPr>
        <w:t>5.</w:t>
      </w:r>
      <w:r w:rsidRPr="00DC11F5">
        <w:t>Архиватор</w:t>
      </w:r>
      <w:r w:rsidRPr="00FA3B98">
        <w:rPr>
          <w:lang w:val="en-US"/>
        </w:rPr>
        <w:t xml:space="preserve"> 7-</w:t>
      </w:r>
      <w:r w:rsidRPr="00DC11F5">
        <w:rPr>
          <w:lang w:val="en-US"/>
        </w:rPr>
        <w:t>zip</w:t>
      </w:r>
    </w:p>
    <w:p w:rsidR="004B1B55" w:rsidRPr="00DC11F5" w:rsidRDefault="004B1B55" w:rsidP="00292248">
      <w:pPr>
        <w:autoSpaceDE w:val="0"/>
        <w:autoSpaceDN w:val="0"/>
        <w:adjustRightInd w:val="0"/>
        <w:jc w:val="both"/>
      </w:pPr>
      <w:r w:rsidRPr="00DC11F5">
        <w:t>6.Справочно-правовая система Консультант</w:t>
      </w:r>
      <w:r w:rsidR="000E0401">
        <w:t xml:space="preserve"> </w:t>
      </w:r>
      <w:r w:rsidRPr="00DC11F5">
        <w:t>Плюс</w:t>
      </w:r>
    </w:p>
    <w:p w:rsidR="004B1B55" w:rsidRDefault="004B1B55" w:rsidP="00292248">
      <w:pPr>
        <w:autoSpaceDE w:val="0"/>
        <w:autoSpaceDN w:val="0"/>
        <w:adjustRightInd w:val="0"/>
        <w:jc w:val="both"/>
      </w:pPr>
      <w:r w:rsidRPr="00DC11F5">
        <w:t>7.Справочно-правовая система Гарант</w:t>
      </w:r>
    </w:p>
    <w:p w:rsidR="004B1B55" w:rsidRPr="00DC11F5" w:rsidRDefault="004B1B55"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4B1B55" w:rsidRDefault="004B1B55" w:rsidP="001258D3">
      <w:pPr>
        <w:autoSpaceDE w:val="0"/>
        <w:autoSpaceDN w:val="0"/>
        <w:adjustRightInd w:val="0"/>
        <w:ind w:left="360"/>
        <w:jc w:val="both"/>
        <w:rPr>
          <w:b/>
          <w:bCs/>
          <w:i/>
          <w:iCs/>
        </w:rPr>
      </w:pPr>
    </w:p>
    <w:p w:rsidR="004B1B55" w:rsidRPr="00DC11F5" w:rsidRDefault="004B1B55" w:rsidP="001258D3">
      <w:pPr>
        <w:autoSpaceDE w:val="0"/>
        <w:autoSpaceDN w:val="0"/>
        <w:adjustRightInd w:val="0"/>
        <w:ind w:left="360"/>
        <w:jc w:val="both"/>
        <w:rPr>
          <w:b/>
          <w:bCs/>
          <w:i/>
          <w:iCs/>
        </w:rPr>
      </w:pPr>
      <w:r w:rsidRPr="00DC11F5">
        <w:rPr>
          <w:b/>
          <w:bCs/>
          <w:i/>
          <w:iCs/>
        </w:rPr>
        <w:t>11.</w:t>
      </w:r>
      <w:r w:rsidR="000E0401">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4B1B55" w:rsidRPr="00DC11F5" w:rsidRDefault="004B1B55" w:rsidP="00292248">
      <w:pPr>
        <w:ind w:left="720"/>
        <w:contextualSpacing/>
        <w:jc w:val="both"/>
      </w:pPr>
      <w:r w:rsidRPr="00DC11F5">
        <w:t>1.Проектор, ноутбук</w:t>
      </w:r>
    </w:p>
    <w:p w:rsidR="004B1B55" w:rsidRPr="00DC11F5" w:rsidRDefault="004B1B55" w:rsidP="00292248">
      <w:pPr>
        <w:ind w:left="720"/>
        <w:contextualSpacing/>
        <w:jc w:val="both"/>
      </w:pPr>
      <w:r w:rsidRPr="00DC11F5">
        <w:t xml:space="preserve">2.Проекционный экран </w:t>
      </w:r>
    </w:p>
    <w:p w:rsidR="004B1B55" w:rsidRPr="00DC11F5" w:rsidRDefault="004B1B55" w:rsidP="00292248">
      <w:pPr>
        <w:ind w:left="720"/>
        <w:contextualSpacing/>
        <w:jc w:val="both"/>
      </w:pPr>
      <w:r w:rsidRPr="00DC11F5">
        <w:t>3.Колонки</w:t>
      </w:r>
    </w:p>
    <w:p w:rsidR="004B1B55" w:rsidRPr="00DC11F5" w:rsidRDefault="004B1B55" w:rsidP="00292248">
      <w:pPr>
        <w:autoSpaceDE w:val="0"/>
        <w:autoSpaceDN w:val="0"/>
        <w:adjustRightInd w:val="0"/>
      </w:pPr>
    </w:p>
    <w:p w:rsidR="004B1B55" w:rsidRPr="00DC11F5" w:rsidRDefault="004B1B5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B1B55" w:rsidRPr="00DC11F5" w:rsidRDefault="004B1B5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1B55" w:rsidRPr="00DC11F5" w:rsidRDefault="004B1B5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1B55" w:rsidRPr="00DC11F5" w:rsidRDefault="004B1B55" w:rsidP="00034A75">
      <w:pPr>
        <w:tabs>
          <w:tab w:val="center" w:pos="4536"/>
          <w:tab w:val="right" w:pos="9072"/>
        </w:tabs>
        <w:ind w:firstLine="709"/>
        <w:jc w:val="both"/>
      </w:pPr>
    </w:p>
    <w:p w:rsidR="004B1B55" w:rsidRPr="00DC11F5" w:rsidRDefault="004B1B5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1B55" w:rsidRPr="00DC11F5" w:rsidRDefault="004B1B5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1B55" w:rsidRPr="00DC11F5" w:rsidRDefault="004B1B55" w:rsidP="00D00133">
      <w:pPr>
        <w:tabs>
          <w:tab w:val="center" w:pos="4536"/>
          <w:tab w:val="right" w:pos="9072"/>
        </w:tabs>
        <w:autoSpaceDE w:val="0"/>
        <w:autoSpaceDN w:val="0"/>
        <w:adjustRightInd w:val="0"/>
      </w:pPr>
      <w:r w:rsidRPr="00DC11F5">
        <w:t>- практические занятия;</w:t>
      </w:r>
    </w:p>
    <w:p w:rsidR="004B1B55" w:rsidRPr="00DC11F5" w:rsidRDefault="004B1B55" w:rsidP="00D00133">
      <w:pPr>
        <w:tabs>
          <w:tab w:val="center" w:pos="4536"/>
          <w:tab w:val="right" w:pos="9072"/>
        </w:tabs>
        <w:autoSpaceDE w:val="0"/>
        <w:autoSpaceDN w:val="0"/>
        <w:adjustRightInd w:val="0"/>
      </w:pPr>
      <w:r w:rsidRPr="00DC11F5">
        <w:t>- контрольные опросы;</w:t>
      </w:r>
    </w:p>
    <w:p w:rsidR="004B1B55" w:rsidRPr="00DC11F5" w:rsidRDefault="004B1B55" w:rsidP="00D00133">
      <w:pPr>
        <w:tabs>
          <w:tab w:val="center" w:pos="4536"/>
          <w:tab w:val="right" w:pos="9072"/>
        </w:tabs>
        <w:autoSpaceDE w:val="0"/>
        <w:autoSpaceDN w:val="0"/>
        <w:adjustRightInd w:val="0"/>
      </w:pPr>
      <w:r w:rsidRPr="00DC11F5">
        <w:t>- консультации;</w:t>
      </w:r>
    </w:p>
    <w:p w:rsidR="004B1B55" w:rsidRPr="00DC11F5" w:rsidRDefault="004B1B55" w:rsidP="00D00133">
      <w:pPr>
        <w:tabs>
          <w:tab w:val="center" w:pos="4536"/>
          <w:tab w:val="right" w:pos="9072"/>
        </w:tabs>
        <w:autoSpaceDE w:val="0"/>
        <w:autoSpaceDN w:val="0"/>
        <w:adjustRightInd w:val="0"/>
      </w:pPr>
      <w:r w:rsidRPr="00DC11F5">
        <w:t>- самостоятельная работа с учебной литературой;</w:t>
      </w:r>
    </w:p>
    <w:p w:rsidR="004B1B55" w:rsidRDefault="004B1B5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E0401" w:rsidRPr="003F4282" w:rsidRDefault="000E0401" w:rsidP="00D00133">
      <w:pPr>
        <w:tabs>
          <w:tab w:val="center" w:pos="4536"/>
          <w:tab w:val="right" w:pos="9072"/>
        </w:tabs>
        <w:autoSpaceDE w:val="0"/>
        <w:autoSpaceDN w:val="0"/>
        <w:adjustRightInd w:val="0"/>
      </w:pPr>
    </w:p>
    <w:p w:rsidR="004B1B55" w:rsidRPr="00DC11F5" w:rsidRDefault="004B1B5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1B55" w:rsidRDefault="004B1B5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1B55" w:rsidRPr="00E84946" w:rsidRDefault="004B1B55" w:rsidP="006178D3">
      <w:pPr>
        <w:tabs>
          <w:tab w:val="center" w:pos="851"/>
          <w:tab w:val="right" w:pos="9072"/>
        </w:tabs>
        <w:autoSpaceDE w:val="0"/>
        <w:autoSpaceDN w:val="0"/>
        <w:adjustRightInd w:val="0"/>
        <w:jc w:val="both"/>
        <w:rPr>
          <w:i/>
        </w:rPr>
      </w:pPr>
      <w:r>
        <w:rPr>
          <w:i/>
        </w:rPr>
        <w:t>- практические упражнения</w:t>
      </w:r>
    </w:p>
    <w:p w:rsidR="004B1B55" w:rsidRPr="00DC11F5" w:rsidRDefault="004B1B55"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B1B55" w:rsidRPr="00DC11F5" w:rsidRDefault="004B1B55"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4B1B55" w:rsidRPr="00DC11F5" w:rsidRDefault="004B1B55"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4B1B55" w:rsidRPr="00DC11F5" w:rsidRDefault="004B1B55" w:rsidP="00E84946">
      <w:pPr>
        <w:tabs>
          <w:tab w:val="center" w:pos="4536"/>
          <w:tab w:val="right" w:pos="9072"/>
        </w:tabs>
        <w:autoSpaceDE w:val="0"/>
        <w:autoSpaceDN w:val="0"/>
        <w:adjustRightInd w:val="0"/>
        <w:rPr>
          <w:i/>
          <w:iCs/>
        </w:rPr>
      </w:pPr>
      <w:r w:rsidRPr="00DC11F5">
        <w:rPr>
          <w:i/>
          <w:iCs/>
        </w:rPr>
        <w:t>- творческие задания;</w:t>
      </w:r>
    </w:p>
    <w:p w:rsidR="004B1B55" w:rsidRPr="00DC11F5" w:rsidRDefault="004B1B55" w:rsidP="00E84946">
      <w:pPr>
        <w:tabs>
          <w:tab w:val="center" w:pos="4536"/>
          <w:tab w:val="right" w:pos="9072"/>
        </w:tabs>
        <w:autoSpaceDE w:val="0"/>
        <w:autoSpaceDN w:val="0"/>
        <w:adjustRightInd w:val="0"/>
        <w:rPr>
          <w:i/>
          <w:iCs/>
        </w:rPr>
      </w:pPr>
      <w:r w:rsidRPr="00DC11F5">
        <w:rPr>
          <w:i/>
          <w:iCs/>
        </w:rPr>
        <w:t>- сообщения с анализом;</w:t>
      </w:r>
    </w:p>
    <w:p w:rsidR="004B1B55" w:rsidRPr="00DC11F5" w:rsidRDefault="004B1B55"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4B1B55" w:rsidRPr="00DC11F5" w:rsidRDefault="004B1B55" w:rsidP="00E84946"/>
    <w:p w:rsidR="004B1B55" w:rsidRDefault="004B1B55" w:rsidP="006178D3">
      <w:pPr>
        <w:tabs>
          <w:tab w:val="center" w:pos="851"/>
          <w:tab w:val="right" w:pos="9072"/>
        </w:tabs>
        <w:autoSpaceDE w:val="0"/>
        <w:autoSpaceDN w:val="0"/>
        <w:adjustRightInd w:val="0"/>
        <w:jc w:val="both"/>
      </w:pPr>
    </w:p>
    <w:p w:rsidR="004B1B55" w:rsidRPr="006178D3" w:rsidRDefault="004B1B55" w:rsidP="006178D3">
      <w:pPr>
        <w:tabs>
          <w:tab w:val="center" w:pos="851"/>
          <w:tab w:val="right" w:pos="9072"/>
        </w:tabs>
        <w:autoSpaceDE w:val="0"/>
        <w:autoSpaceDN w:val="0"/>
        <w:adjustRightInd w:val="0"/>
        <w:jc w:val="both"/>
      </w:pPr>
    </w:p>
    <w:p w:rsidR="004B1B55" w:rsidRDefault="004B1B55"/>
    <w:p w:rsidR="004B1B55" w:rsidRDefault="004B1B55"/>
    <w:p w:rsidR="004B1B55" w:rsidRDefault="004B1B55"/>
    <w:p w:rsidR="004B1B55" w:rsidRDefault="004B1B55"/>
    <w:p w:rsidR="004B1B55" w:rsidRDefault="000E0401">
      <w:r>
        <w:br w:type="page"/>
      </w:r>
    </w:p>
    <w:p w:rsidR="004B1B55" w:rsidRPr="00DC11F5" w:rsidRDefault="004B1B55" w:rsidP="00FC3B95">
      <w:pPr>
        <w:autoSpaceDE w:val="0"/>
        <w:autoSpaceDN w:val="0"/>
        <w:adjustRightInd w:val="0"/>
        <w:jc w:val="right"/>
      </w:pPr>
      <w:r>
        <w:t>П</w:t>
      </w:r>
      <w:r w:rsidRPr="00DC11F5">
        <w:t xml:space="preserve">риложение </w:t>
      </w:r>
    </w:p>
    <w:p w:rsidR="004B1B55" w:rsidRPr="00DC11F5" w:rsidRDefault="004B1B55" w:rsidP="00FC3B95">
      <w:pPr>
        <w:autoSpaceDE w:val="0"/>
        <w:autoSpaceDN w:val="0"/>
        <w:adjustRightInd w:val="0"/>
        <w:jc w:val="right"/>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pPr>
    </w:p>
    <w:p w:rsidR="004B1B55" w:rsidRPr="00DC11F5" w:rsidRDefault="004B1B55" w:rsidP="00FC3B95">
      <w:pPr>
        <w:autoSpaceDE w:val="0"/>
        <w:autoSpaceDN w:val="0"/>
        <w:adjustRightInd w:val="0"/>
        <w:jc w:val="right"/>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rPr>
          <w:b/>
          <w:bCs/>
        </w:rPr>
      </w:pPr>
      <w:r w:rsidRPr="00DC11F5">
        <w:rPr>
          <w:b/>
          <w:bCs/>
        </w:rPr>
        <w:t xml:space="preserve">ФОНД ОЦЕНОЧНЫХ СРЕДСТВ </w:t>
      </w:r>
    </w:p>
    <w:p w:rsidR="004B1B55" w:rsidRPr="00DC11F5" w:rsidRDefault="004B1B55" w:rsidP="00FC3B95">
      <w:pPr>
        <w:autoSpaceDE w:val="0"/>
        <w:autoSpaceDN w:val="0"/>
        <w:adjustRightInd w:val="0"/>
        <w:jc w:val="center"/>
        <w:rPr>
          <w:b/>
          <w:bCs/>
        </w:rPr>
      </w:pPr>
      <w:r w:rsidRPr="00DC11F5">
        <w:rPr>
          <w:b/>
          <w:bCs/>
        </w:rPr>
        <w:t>ДЛЯ ПРОВЕДЕНИЯ ПРОМЕЖУТОЧНОЙ АТТЕСТАЦИИ</w:t>
      </w:r>
    </w:p>
    <w:p w:rsidR="004B1B55" w:rsidRPr="00DC11F5" w:rsidRDefault="004B1B55" w:rsidP="00FC3B95">
      <w:pPr>
        <w:autoSpaceDE w:val="0"/>
        <w:autoSpaceDN w:val="0"/>
        <w:adjustRightInd w:val="0"/>
        <w:jc w:val="center"/>
        <w:rPr>
          <w:b/>
          <w:bCs/>
        </w:rPr>
      </w:pPr>
      <w:r w:rsidRPr="00DC11F5">
        <w:rPr>
          <w:b/>
          <w:bCs/>
        </w:rPr>
        <w:t>ПО ДИСЦИПЛИНЕ</w:t>
      </w:r>
    </w:p>
    <w:p w:rsidR="004B1B55" w:rsidRPr="00DC11F5" w:rsidRDefault="004B1B55" w:rsidP="00FC3B95">
      <w:pPr>
        <w:autoSpaceDE w:val="0"/>
        <w:autoSpaceDN w:val="0"/>
        <w:adjustRightInd w:val="0"/>
        <w:jc w:val="center"/>
        <w:rPr>
          <w:b/>
          <w:bCs/>
        </w:rPr>
      </w:pPr>
    </w:p>
    <w:p w:rsidR="004B1B55" w:rsidRPr="00DC11F5" w:rsidRDefault="004B1B55" w:rsidP="00FC3B95">
      <w:pPr>
        <w:autoSpaceDE w:val="0"/>
        <w:autoSpaceDN w:val="0"/>
        <w:adjustRightInd w:val="0"/>
        <w:jc w:val="center"/>
        <w:rPr>
          <w:b/>
          <w:bCs/>
        </w:rPr>
      </w:pPr>
    </w:p>
    <w:p w:rsidR="004B1B55" w:rsidRPr="00DC11F5" w:rsidRDefault="004B1B55"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0E0401" w:rsidP="00FC3B95">
      <w:pPr>
        <w:autoSpaceDE w:val="0"/>
        <w:autoSpaceDN w:val="0"/>
        <w:adjustRightInd w:val="0"/>
        <w:jc w:val="center"/>
      </w:pPr>
      <w:r>
        <w:br w:type="page"/>
      </w:r>
    </w:p>
    <w:p w:rsidR="004B1B55" w:rsidRPr="00DC11F5" w:rsidRDefault="004B1B55" w:rsidP="000B6283">
      <w:pPr>
        <w:autoSpaceDE w:val="0"/>
        <w:autoSpaceDN w:val="0"/>
        <w:adjustRightInd w:val="0"/>
      </w:pPr>
    </w:p>
    <w:p w:rsidR="004B1B55" w:rsidRPr="00DC11F5" w:rsidRDefault="004B1B55" w:rsidP="00314A5D">
      <w:pPr>
        <w:numPr>
          <w:ilvl w:val="0"/>
          <w:numId w:val="10"/>
        </w:numPr>
        <w:jc w:val="both"/>
        <w:rPr>
          <w:b/>
        </w:rPr>
      </w:pPr>
      <w:r w:rsidRPr="00DC11F5">
        <w:rPr>
          <w:b/>
        </w:rPr>
        <w:t>Паспорт компетенций</w:t>
      </w:r>
    </w:p>
    <w:p w:rsidR="004B1B55" w:rsidRPr="00DC11F5" w:rsidRDefault="004B1B5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1B55" w:rsidRPr="00DC11F5" w:rsidTr="00A96FF5">
        <w:trPr>
          <w:trHeight w:val="726"/>
        </w:trPr>
        <w:tc>
          <w:tcPr>
            <w:tcW w:w="2093" w:type="dxa"/>
          </w:tcPr>
          <w:p w:rsidR="004B1B55" w:rsidRPr="00DC11F5" w:rsidRDefault="004B1B55" w:rsidP="00A96FF5">
            <w:pPr>
              <w:widowControl w:val="0"/>
              <w:contextualSpacing/>
              <w:jc w:val="both"/>
            </w:pPr>
            <w:r w:rsidRPr="00DC11F5">
              <w:t>Код оцениваемой компетенции (или её части)</w:t>
            </w:r>
          </w:p>
        </w:tc>
        <w:tc>
          <w:tcPr>
            <w:tcW w:w="1843" w:type="dxa"/>
          </w:tcPr>
          <w:p w:rsidR="004B1B55" w:rsidRPr="00DC11F5" w:rsidRDefault="004B1B55" w:rsidP="00A96FF5">
            <w:pPr>
              <w:widowControl w:val="0"/>
              <w:contextualSpacing/>
              <w:jc w:val="both"/>
            </w:pPr>
            <w:r w:rsidRPr="00DC11F5">
              <w:t xml:space="preserve">Вид контроля </w:t>
            </w:r>
          </w:p>
        </w:tc>
        <w:tc>
          <w:tcPr>
            <w:tcW w:w="5953" w:type="dxa"/>
          </w:tcPr>
          <w:p w:rsidR="004B1B55" w:rsidRPr="00DC11F5" w:rsidRDefault="004B1B55" w:rsidP="00B75E48">
            <w:pPr>
              <w:widowControl w:val="0"/>
              <w:contextualSpacing/>
              <w:jc w:val="both"/>
            </w:pPr>
            <w:r w:rsidRPr="00DC11F5">
              <w:t>Компонент фонда оценочных средств</w:t>
            </w:r>
          </w:p>
        </w:tc>
      </w:tr>
      <w:tr w:rsidR="004B1B55" w:rsidRPr="00DC11F5" w:rsidTr="00A96FF5">
        <w:trPr>
          <w:trHeight w:val="242"/>
        </w:trPr>
        <w:tc>
          <w:tcPr>
            <w:tcW w:w="2093" w:type="dxa"/>
            <w:vMerge w:val="restart"/>
          </w:tcPr>
          <w:p w:rsidR="004B1B55" w:rsidRDefault="004B1B55" w:rsidP="00A96FF5">
            <w:r>
              <w:t>УК-3</w:t>
            </w:r>
          </w:p>
          <w:p w:rsidR="004B1B55" w:rsidRDefault="004B1B55" w:rsidP="002A274E">
            <w:r>
              <w:t>УК-9</w:t>
            </w:r>
          </w:p>
          <w:p w:rsidR="004B1B55" w:rsidRPr="00DC11F5" w:rsidRDefault="004B1B55" w:rsidP="002A274E"/>
        </w:tc>
        <w:tc>
          <w:tcPr>
            <w:tcW w:w="1843" w:type="dxa"/>
          </w:tcPr>
          <w:p w:rsidR="004B1B55" w:rsidRPr="00DC11F5" w:rsidRDefault="004B1B55" w:rsidP="00E80F41">
            <w:r>
              <w:t>устный и письменный</w:t>
            </w:r>
          </w:p>
        </w:tc>
        <w:tc>
          <w:tcPr>
            <w:tcW w:w="5953" w:type="dxa"/>
          </w:tcPr>
          <w:p w:rsidR="004B1B55" w:rsidRDefault="004B1B55" w:rsidP="00591D14">
            <w:r>
              <w:t>Решение ситуационных задач</w:t>
            </w:r>
          </w:p>
          <w:p w:rsidR="004B1B55" w:rsidRDefault="004B1B55" w:rsidP="00591D14">
            <w:r>
              <w:t>Проблемно-аналитическое задание 1,2</w:t>
            </w:r>
          </w:p>
          <w:p w:rsidR="004B1B55" w:rsidRDefault="004B1B55" w:rsidP="00B35136">
            <w:r>
              <w:t>Комплексное проблемно-аналитическое задание 1-9</w:t>
            </w:r>
          </w:p>
        </w:tc>
      </w:tr>
      <w:tr w:rsidR="004B1B55" w:rsidRPr="00DC11F5" w:rsidTr="00BB791C">
        <w:tc>
          <w:tcPr>
            <w:tcW w:w="2093" w:type="dxa"/>
            <w:vMerge/>
          </w:tcPr>
          <w:p w:rsidR="004B1B55" w:rsidRPr="00DC11F5" w:rsidRDefault="004B1B55" w:rsidP="00A96FF5">
            <w:pPr>
              <w:widowControl w:val="0"/>
              <w:contextualSpacing/>
              <w:jc w:val="both"/>
            </w:pPr>
          </w:p>
        </w:tc>
        <w:tc>
          <w:tcPr>
            <w:tcW w:w="1843" w:type="dxa"/>
          </w:tcPr>
          <w:p w:rsidR="004B1B55" w:rsidRPr="00DC11F5" w:rsidRDefault="004B1B55" w:rsidP="00E80F41">
            <w:r w:rsidRPr="00DC11F5">
              <w:t>письменный</w:t>
            </w:r>
          </w:p>
        </w:tc>
        <w:tc>
          <w:tcPr>
            <w:tcW w:w="5953" w:type="dxa"/>
          </w:tcPr>
          <w:p w:rsidR="004B1B55" w:rsidRPr="00DC11F5" w:rsidRDefault="004B1B55" w:rsidP="00E80F41">
            <w:r w:rsidRPr="00DC11F5">
              <w:t xml:space="preserve">Тест </w:t>
            </w:r>
          </w:p>
        </w:tc>
      </w:tr>
      <w:tr w:rsidR="004B1B55" w:rsidRPr="00DC11F5" w:rsidTr="00A96FF5">
        <w:tc>
          <w:tcPr>
            <w:tcW w:w="2093" w:type="dxa"/>
            <w:vMerge/>
          </w:tcPr>
          <w:p w:rsidR="004B1B55" w:rsidRPr="00DC11F5" w:rsidRDefault="004B1B55" w:rsidP="00A96FF5">
            <w:pPr>
              <w:widowControl w:val="0"/>
              <w:contextualSpacing/>
              <w:jc w:val="both"/>
            </w:pPr>
          </w:p>
        </w:tc>
        <w:tc>
          <w:tcPr>
            <w:tcW w:w="1843" w:type="dxa"/>
          </w:tcPr>
          <w:p w:rsidR="004B1B55" w:rsidRPr="00DC11F5" w:rsidRDefault="004B1B55" w:rsidP="00E80F41">
            <w:r w:rsidRPr="00DC11F5">
              <w:t>устный</w:t>
            </w:r>
          </w:p>
        </w:tc>
        <w:tc>
          <w:tcPr>
            <w:tcW w:w="5953" w:type="dxa"/>
          </w:tcPr>
          <w:p w:rsidR="004B1B55" w:rsidRPr="00DC11F5" w:rsidRDefault="004B1B55" w:rsidP="00B75E48">
            <w:r>
              <w:t>Вопросы к зачету</w:t>
            </w:r>
          </w:p>
        </w:tc>
      </w:tr>
    </w:tbl>
    <w:p w:rsidR="004B1B55" w:rsidRPr="00DC11F5" w:rsidRDefault="004B1B55" w:rsidP="00FC3B95">
      <w:pPr>
        <w:ind w:firstLine="567"/>
        <w:jc w:val="both"/>
      </w:pPr>
    </w:p>
    <w:p w:rsidR="004B1B55" w:rsidRPr="00DC11F5" w:rsidRDefault="004B1B55" w:rsidP="000E0401">
      <w:pPr>
        <w:numPr>
          <w:ilvl w:val="0"/>
          <w:numId w:val="10"/>
        </w:numPr>
        <w:jc w:val="both"/>
        <w:rPr>
          <w:b/>
          <w:lang w:eastAsia="en-US"/>
        </w:rPr>
      </w:pPr>
      <w:r w:rsidRPr="00DC11F5">
        <w:rPr>
          <w:b/>
          <w:lang w:eastAsia="en-US"/>
        </w:rPr>
        <w:t>Критерии освоения компетенций</w:t>
      </w:r>
    </w:p>
    <w:p w:rsidR="004B1B55" w:rsidRPr="00DC11F5" w:rsidRDefault="004B1B55" w:rsidP="00FC3B95">
      <w:pPr>
        <w:jc w:val="both"/>
        <w:rPr>
          <w:lang w:eastAsia="en-US"/>
        </w:rPr>
      </w:pPr>
    </w:p>
    <w:p w:rsidR="004B1B55" w:rsidRPr="00DC11F5" w:rsidRDefault="004B1B5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1B55" w:rsidRDefault="004B1B55" w:rsidP="00FC3B95">
      <w:pPr>
        <w:jc w:val="center"/>
        <w:rPr>
          <w:b/>
          <w:bCs/>
          <w:lang w:eastAsia="en-US"/>
        </w:rPr>
      </w:pPr>
    </w:p>
    <w:p w:rsidR="004B1B55" w:rsidRDefault="004B1B55" w:rsidP="008A7E41">
      <w:pPr>
        <w:jc w:val="center"/>
        <w:rPr>
          <w:b/>
          <w:bCs/>
          <w:lang w:eastAsia="en-US"/>
        </w:rPr>
      </w:pPr>
      <w:r w:rsidRPr="00BF46C4">
        <w:rPr>
          <w:b/>
          <w:bCs/>
          <w:lang w:eastAsia="en-US"/>
        </w:rPr>
        <w:t xml:space="preserve">Критерии оценки знаний студентов </w:t>
      </w:r>
    </w:p>
    <w:p w:rsidR="004B1B55" w:rsidRDefault="004B1B5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1B55" w:rsidRPr="00BF46C4" w:rsidRDefault="004B1B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Шкала оценивания</w:t>
            </w:r>
          </w:p>
        </w:tc>
        <w:tc>
          <w:tcPr>
            <w:tcW w:w="4007" w:type="pct"/>
            <w:vAlign w:val="center"/>
          </w:tcPr>
          <w:p w:rsidR="004B1B55" w:rsidRPr="00BF46C4" w:rsidRDefault="004B1B55" w:rsidP="006A0271">
            <w:pPr>
              <w:jc w:val="center"/>
              <w:rPr>
                <w:b/>
                <w:lang w:eastAsia="en-US"/>
              </w:rPr>
            </w:pPr>
            <w:r w:rsidRPr="00BF46C4">
              <w:rPr>
                <w:b/>
                <w:bCs/>
                <w:lang w:eastAsia="en-US"/>
              </w:rPr>
              <w:t>Показатели оценивания компетенций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Отлично</w:t>
            </w:r>
          </w:p>
        </w:tc>
        <w:tc>
          <w:tcPr>
            <w:tcW w:w="4007" w:type="pct"/>
          </w:tcPr>
          <w:p w:rsidR="004B1B55" w:rsidRPr="00BF46C4" w:rsidRDefault="004B1B5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1B55" w:rsidRPr="00BF46C4" w:rsidRDefault="004B1B55" w:rsidP="00E80F41">
            <w:pPr>
              <w:jc w:val="both"/>
              <w:rPr>
                <w:bCs/>
                <w:lang w:eastAsia="en-US"/>
              </w:rPr>
            </w:pPr>
            <w:r w:rsidRPr="00BF46C4">
              <w:rPr>
                <w:bCs/>
                <w:lang w:eastAsia="en-US"/>
              </w:rPr>
              <w:t>- делает квалифицированные выводы и обобщения;</w:t>
            </w:r>
          </w:p>
          <w:p w:rsidR="004B1B55" w:rsidRPr="00BF46C4" w:rsidRDefault="004B1B55" w:rsidP="00E80F41">
            <w:pPr>
              <w:jc w:val="both"/>
              <w:rPr>
                <w:bCs/>
                <w:lang w:eastAsia="en-US"/>
              </w:rPr>
            </w:pPr>
            <w:r w:rsidRPr="00BF46C4">
              <w:rPr>
                <w:bCs/>
                <w:lang w:eastAsia="en-US"/>
              </w:rPr>
              <w:t>- владеет на высококвалифицированном уровне системой понятий.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Хорошо</w:t>
            </w:r>
          </w:p>
        </w:tc>
        <w:tc>
          <w:tcPr>
            <w:tcW w:w="4007" w:type="pct"/>
          </w:tcPr>
          <w:p w:rsidR="004B1B55" w:rsidRPr="00BF46C4" w:rsidRDefault="004B1B5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1B55" w:rsidRPr="00BF46C4" w:rsidRDefault="004B1B5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B1B55" w:rsidRPr="00BF46C4" w:rsidRDefault="004B1B55" w:rsidP="00E80F41">
            <w:pPr>
              <w:jc w:val="both"/>
              <w:rPr>
                <w:bCs/>
                <w:lang w:eastAsia="en-US"/>
              </w:rPr>
            </w:pPr>
            <w:r w:rsidRPr="00BF46C4">
              <w:rPr>
                <w:bCs/>
                <w:lang w:eastAsia="en-US"/>
              </w:rPr>
              <w:t>- владеет на достаточном уровне системой понятий.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Удовлетворительно</w:t>
            </w:r>
          </w:p>
        </w:tc>
        <w:tc>
          <w:tcPr>
            <w:tcW w:w="4007" w:type="pct"/>
          </w:tcPr>
          <w:p w:rsidR="004B1B55" w:rsidRPr="00BF46C4" w:rsidRDefault="004B1B5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B1B55" w:rsidRPr="00BF46C4" w:rsidRDefault="004B1B5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B1B55" w:rsidRPr="00BF46C4" w:rsidRDefault="004B1B55" w:rsidP="00E80F41">
            <w:pPr>
              <w:jc w:val="both"/>
              <w:rPr>
                <w:bCs/>
                <w:lang w:eastAsia="en-US"/>
              </w:rPr>
            </w:pPr>
            <w:r w:rsidRPr="00BF46C4">
              <w:rPr>
                <w:bCs/>
                <w:lang w:eastAsia="en-US"/>
              </w:rPr>
              <w:t>- слабо аргументирует научные положения;</w:t>
            </w:r>
          </w:p>
          <w:p w:rsidR="004B1B55" w:rsidRPr="00BF46C4" w:rsidRDefault="004B1B55" w:rsidP="00E80F41">
            <w:pPr>
              <w:jc w:val="both"/>
              <w:rPr>
                <w:bCs/>
                <w:lang w:eastAsia="en-US"/>
              </w:rPr>
            </w:pPr>
            <w:r w:rsidRPr="00BF46C4">
              <w:rPr>
                <w:bCs/>
                <w:lang w:eastAsia="en-US"/>
              </w:rPr>
              <w:t>- практически не способен сформулировать выводы и обобщения;</w:t>
            </w:r>
          </w:p>
          <w:p w:rsidR="004B1B55" w:rsidRPr="00BF46C4" w:rsidRDefault="004B1B55" w:rsidP="00E80F41">
            <w:pPr>
              <w:jc w:val="both"/>
              <w:rPr>
                <w:bCs/>
                <w:lang w:eastAsia="en-US"/>
              </w:rPr>
            </w:pPr>
            <w:r w:rsidRPr="00BF46C4">
              <w:rPr>
                <w:bCs/>
                <w:lang w:eastAsia="en-US"/>
              </w:rPr>
              <w:t>- частично владеет системой понятий.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Неудовлетворительно</w:t>
            </w:r>
          </w:p>
        </w:tc>
        <w:tc>
          <w:tcPr>
            <w:tcW w:w="4007" w:type="pct"/>
          </w:tcPr>
          <w:p w:rsidR="004B1B55" w:rsidRPr="00BF46C4" w:rsidRDefault="004B1B55" w:rsidP="00E80F41">
            <w:pPr>
              <w:jc w:val="both"/>
              <w:rPr>
                <w:bCs/>
                <w:lang w:eastAsia="en-US"/>
              </w:rPr>
            </w:pPr>
            <w:r w:rsidRPr="00BF46C4">
              <w:rPr>
                <w:bCs/>
                <w:lang w:eastAsia="en-US"/>
              </w:rPr>
              <w:t>- студент не усвоил значительной части материала;</w:t>
            </w:r>
          </w:p>
          <w:p w:rsidR="004B1B55" w:rsidRPr="00BF46C4" w:rsidRDefault="004B1B55" w:rsidP="00E80F41">
            <w:pPr>
              <w:jc w:val="both"/>
              <w:rPr>
                <w:bCs/>
                <w:lang w:eastAsia="en-US"/>
              </w:rPr>
            </w:pPr>
            <w:r w:rsidRPr="00BF46C4">
              <w:rPr>
                <w:bCs/>
                <w:lang w:eastAsia="en-US"/>
              </w:rPr>
              <w:t>-  не может аргументировать научные положения;</w:t>
            </w:r>
          </w:p>
          <w:p w:rsidR="004B1B55" w:rsidRPr="00BF46C4" w:rsidRDefault="004B1B55" w:rsidP="00E80F41">
            <w:pPr>
              <w:jc w:val="both"/>
              <w:rPr>
                <w:bCs/>
                <w:lang w:eastAsia="en-US"/>
              </w:rPr>
            </w:pPr>
            <w:r w:rsidRPr="00BF46C4">
              <w:rPr>
                <w:bCs/>
                <w:lang w:eastAsia="en-US"/>
              </w:rPr>
              <w:t>- не формулирует квалифицированных выводов и обобщений;</w:t>
            </w:r>
          </w:p>
          <w:p w:rsidR="004B1B55" w:rsidRPr="00BF46C4" w:rsidRDefault="004B1B55" w:rsidP="00E80F41">
            <w:pPr>
              <w:jc w:val="both"/>
              <w:rPr>
                <w:bCs/>
                <w:lang w:eastAsia="en-US"/>
              </w:rPr>
            </w:pPr>
            <w:r w:rsidRPr="00BF46C4">
              <w:rPr>
                <w:bCs/>
                <w:lang w:eastAsia="en-US"/>
              </w:rPr>
              <w:t>- не владеет системой понятий.</w:t>
            </w:r>
          </w:p>
        </w:tc>
      </w:tr>
    </w:tbl>
    <w:p w:rsidR="004B1B55" w:rsidRPr="00BF46C4" w:rsidRDefault="004B1B55" w:rsidP="008A7E41">
      <w:pPr>
        <w:jc w:val="center"/>
        <w:rPr>
          <w:bCs/>
          <w:lang w:eastAsia="en-US"/>
        </w:rPr>
      </w:pPr>
    </w:p>
    <w:p w:rsidR="004B1B55" w:rsidRPr="00BF46C4" w:rsidRDefault="004B1B5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1B55" w:rsidRPr="00BF46C4" w:rsidRDefault="004B1B5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B1B55" w:rsidRPr="00BF46C4" w:rsidRDefault="004B1B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Шкала оценивания</w:t>
            </w:r>
          </w:p>
        </w:tc>
        <w:tc>
          <w:tcPr>
            <w:tcW w:w="3629" w:type="pct"/>
            <w:vAlign w:val="center"/>
          </w:tcPr>
          <w:p w:rsidR="004B1B55" w:rsidRPr="00BF46C4" w:rsidRDefault="004B1B55" w:rsidP="006A0271">
            <w:pPr>
              <w:jc w:val="center"/>
              <w:rPr>
                <w:b/>
                <w:lang w:eastAsia="en-US"/>
              </w:rPr>
            </w:pPr>
            <w:r w:rsidRPr="00BF46C4">
              <w:rPr>
                <w:b/>
                <w:bCs/>
                <w:lang w:eastAsia="en-US"/>
              </w:rPr>
              <w:t>Показатели оценивания компетенций</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Отлично</w:t>
            </w:r>
          </w:p>
        </w:tc>
        <w:tc>
          <w:tcPr>
            <w:tcW w:w="3629" w:type="pct"/>
          </w:tcPr>
          <w:p w:rsidR="004B1B55" w:rsidRPr="00BF46C4" w:rsidRDefault="004B1B5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Хорошо</w:t>
            </w:r>
          </w:p>
        </w:tc>
        <w:tc>
          <w:tcPr>
            <w:tcW w:w="3629" w:type="pct"/>
          </w:tcPr>
          <w:p w:rsidR="004B1B55" w:rsidRPr="00BF46C4" w:rsidRDefault="004B1B5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Удовлетворительно</w:t>
            </w:r>
          </w:p>
        </w:tc>
        <w:tc>
          <w:tcPr>
            <w:tcW w:w="3629" w:type="pct"/>
          </w:tcPr>
          <w:p w:rsidR="004B1B55" w:rsidRPr="00BF46C4" w:rsidRDefault="004B1B5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Неудовлетворительно</w:t>
            </w:r>
          </w:p>
        </w:tc>
        <w:tc>
          <w:tcPr>
            <w:tcW w:w="3629" w:type="pct"/>
          </w:tcPr>
          <w:p w:rsidR="004B1B55" w:rsidRPr="00BF46C4" w:rsidRDefault="004B1B5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B1B55" w:rsidRPr="00BF46C4" w:rsidRDefault="004B1B55" w:rsidP="008A7E41">
      <w:pPr>
        <w:jc w:val="center"/>
        <w:rPr>
          <w:bCs/>
          <w:lang w:eastAsia="en-US"/>
        </w:rPr>
      </w:pPr>
    </w:p>
    <w:p w:rsidR="004B1B55" w:rsidRPr="00BF46C4" w:rsidRDefault="004B1B5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1B55" w:rsidRPr="00BF46C4" w:rsidRDefault="004B1B5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1B55" w:rsidRPr="00BF46C4" w:rsidTr="006A0271">
        <w:trPr>
          <w:jc w:val="center"/>
        </w:trPr>
        <w:tc>
          <w:tcPr>
            <w:tcW w:w="1390" w:type="pct"/>
            <w:vAlign w:val="center"/>
          </w:tcPr>
          <w:p w:rsidR="004B1B55" w:rsidRPr="00BF46C4" w:rsidRDefault="004B1B55" w:rsidP="006A0271">
            <w:pPr>
              <w:jc w:val="center"/>
              <w:rPr>
                <w:b/>
                <w:lang w:eastAsia="en-US"/>
              </w:rPr>
            </w:pPr>
            <w:r w:rsidRPr="00BF46C4">
              <w:rPr>
                <w:b/>
                <w:lang w:eastAsia="en-US"/>
              </w:rPr>
              <w:t>Шкала оценивания</w:t>
            </w:r>
          </w:p>
        </w:tc>
        <w:tc>
          <w:tcPr>
            <w:tcW w:w="3610" w:type="pct"/>
            <w:vAlign w:val="center"/>
          </w:tcPr>
          <w:p w:rsidR="004B1B55" w:rsidRPr="00BF46C4" w:rsidRDefault="004B1B55" w:rsidP="006A0271">
            <w:pPr>
              <w:jc w:val="center"/>
              <w:rPr>
                <w:b/>
                <w:lang w:eastAsia="en-US"/>
              </w:rPr>
            </w:pPr>
            <w:r w:rsidRPr="00BF46C4">
              <w:rPr>
                <w:b/>
                <w:bCs/>
                <w:lang w:eastAsia="en-US"/>
              </w:rPr>
              <w:t>Показатели оценивания компетенций</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Отлично</w:t>
            </w:r>
          </w:p>
        </w:tc>
        <w:tc>
          <w:tcPr>
            <w:tcW w:w="3610" w:type="pct"/>
          </w:tcPr>
          <w:p w:rsidR="004B1B55" w:rsidRPr="00BF46C4" w:rsidRDefault="004B1B5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Хорошо</w:t>
            </w:r>
          </w:p>
        </w:tc>
        <w:tc>
          <w:tcPr>
            <w:tcW w:w="3610" w:type="pct"/>
          </w:tcPr>
          <w:p w:rsidR="004B1B55" w:rsidRPr="00BF46C4" w:rsidRDefault="004B1B5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Удовлетворительно</w:t>
            </w:r>
          </w:p>
        </w:tc>
        <w:tc>
          <w:tcPr>
            <w:tcW w:w="3610" w:type="pct"/>
          </w:tcPr>
          <w:p w:rsidR="004B1B55" w:rsidRPr="00BF46C4" w:rsidRDefault="004B1B5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Неудовлетворительно</w:t>
            </w:r>
          </w:p>
        </w:tc>
        <w:tc>
          <w:tcPr>
            <w:tcW w:w="3610" w:type="pct"/>
          </w:tcPr>
          <w:p w:rsidR="004B1B55" w:rsidRPr="00BF46C4" w:rsidRDefault="004B1B5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1B55" w:rsidRPr="00DC11F5" w:rsidRDefault="004B1B55" w:rsidP="00FC3B95">
      <w:pPr>
        <w:ind w:left="360"/>
        <w:jc w:val="both"/>
        <w:rPr>
          <w:b/>
        </w:rPr>
      </w:pPr>
    </w:p>
    <w:p w:rsidR="004B1B55" w:rsidRPr="00DC11F5" w:rsidRDefault="004B1B55"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1B55" w:rsidRDefault="004B1B55" w:rsidP="00BB791C">
      <w:pPr>
        <w:pStyle w:val="a3"/>
        <w:rPr>
          <w:b/>
        </w:rPr>
      </w:pPr>
    </w:p>
    <w:p w:rsidR="004B1B55" w:rsidRPr="00DC11F5" w:rsidRDefault="004B1B5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1B55" w:rsidRDefault="004B1B55" w:rsidP="00AC2938">
      <w:pPr>
        <w:autoSpaceDE w:val="0"/>
        <w:autoSpaceDN w:val="0"/>
        <w:adjustRightInd w:val="0"/>
        <w:jc w:val="center"/>
        <w:rPr>
          <w:b/>
        </w:rPr>
      </w:pPr>
    </w:p>
    <w:p w:rsidR="004B1B55" w:rsidRPr="008A7E41" w:rsidRDefault="004B1B55" w:rsidP="00731062">
      <w:pPr>
        <w:autoSpaceDE w:val="0"/>
        <w:autoSpaceDN w:val="0"/>
        <w:adjustRightInd w:val="0"/>
        <w:jc w:val="center"/>
        <w:rPr>
          <w:b/>
        </w:rPr>
      </w:pPr>
      <w:r w:rsidRPr="008A7E41">
        <w:rPr>
          <w:b/>
        </w:rPr>
        <w:t>Тест</w:t>
      </w:r>
    </w:p>
    <w:p w:rsidR="004B1B55" w:rsidRDefault="004B1B55" w:rsidP="00731062">
      <w:pPr>
        <w:rPr>
          <w:sz w:val="28"/>
          <w:szCs w:val="28"/>
        </w:rPr>
      </w:pPr>
    </w:p>
    <w:p w:rsidR="004B1B55" w:rsidRPr="00D86185" w:rsidRDefault="004B1B55"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4B1B55" w:rsidRDefault="004B1B55" w:rsidP="00472329">
      <w:pPr>
        <w:autoSpaceDE w:val="0"/>
        <w:autoSpaceDN w:val="0"/>
        <w:adjustRightInd w:val="0"/>
        <w:jc w:val="both"/>
        <w:rPr>
          <w:spacing w:val="-10"/>
        </w:rPr>
      </w:pPr>
      <w:r>
        <w:rPr>
          <w:spacing w:val="-10"/>
        </w:rPr>
        <w:t>A) инклюзия;</w:t>
      </w:r>
    </w:p>
    <w:p w:rsidR="004B1B55" w:rsidRPr="00D86185" w:rsidRDefault="004B1B55"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4B1B55" w:rsidRPr="00D86185" w:rsidRDefault="004B1B55"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4B1B55" w:rsidRPr="00D86185" w:rsidRDefault="004B1B55" w:rsidP="00472329">
      <w:pPr>
        <w:autoSpaceDE w:val="0"/>
        <w:autoSpaceDN w:val="0"/>
        <w:adjustRightInd w:val="0"/>
        <w:jc w:val="both"/>
        <w:rPr>
          <w:spacing w:val="-10"/>
        </w:rPr>
      </w:pPr>
      <w:r w:rsidRPr="00D86185">
        <w:rPr>
          <w:spacing w:val="-10"/>
        </w:rPr>
        <w:t>A) форму сотрудничества;</w:t>
      </w:r>
    </w:p>
    <w:p w:rsidR="004B1B55" w:rsidRPr="00D86185" w:rsidRDefault="004B1B55" w:rsidP="00472329">
      <w:pPr>
        <w:autoSpaceDE w:val="0"/>
        <w:autoSpaceDN w:val="0"/>
        <w:adjustRightInd w:val="0"/>
        <w:jc w:val="both"/>
        <w:rPr>
          <w:spacing w:val="-10"/>
        </w:rPr>
      </w:pPr>
      <w:r w:rsidRPr="00D86185">
        <w:rPr>
          <w:spacing w:val="-10"/>
        </w:rPr>
        <w:t>Б) частный случай интеграции;</w:t>
      </w:r>
    </w:p>
    <w:p w:rsidR="004B1B55" w:rsidRPr="00D86185" w:rsidRDefault="004B1B55" w:rsidP="00472329">
      <w:pPr>
        <w:autoSpaceDE w:val="0"/>
        <w:autoSpaceDN w:val="0"/>
        <w:adjustRightInd w:val="0"/>
        <w:jc w:val="both"/>
        <w:rPr>
          <w:spacing w:val="-10"/>
        </w:rPr>
      </w:pPr>
      <w:r w:rsidRPr="00D86185">
        <w:rPr>
          <w:spacing w:val="-10"/>
        </w:rPr>
        <w:t>B) стиль поведения.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4B1B55" w:rsidRPr="00D86185" w:rsidRDefault="004B1B55" w:rsidP="00472329">
      <w:pPr>
        <w:autoSpaceDE w:val="0"/>
        <w:autoSpaceDN w:val="0"/>
        <w:adjustRightInd w:val="0"/>
        <w:jc w:val="both"/>
        <w:rPr>
          <w:spacing w:val="-10"/>
        </w:rPr>
      </w:pPr>
      <w:r>
        <w:rPr>
          <w:spacing w:val="-10"/>
        </w:rPr>
        <w:t>А)внутреннюю и внешнюю;</w:t>
      </w:r>
    </w:p>
    <w:p w:rsidR="004B1B55" w:rsidRPr="00D86185" w:rsidRDefault="004B1B55" w:rsidP="00472329">
      <w:pPr>
        <w:autoSpaceDE w:val="0"/>
        <w:autoSpaceDN w:val="0"/>
        <w:adjustRightInd w:val="0"/>
        <w:jc w:val="both"/>
        <w:rPr>
          <w:spacing w:val="-10"/>
        </w:rPr>
      </w:pPr>
      <w:r>
        <w:rPr>
          <w:spacing w:val="-10"/>
        </w:rPr>
        <w:t>Б) пассивную и творческую;</w:t>
      </w:r>
    </w:p>
    <w:p w:rsidR="004B1B55" w:rsidRPr="00D86185" w:rsidRDefault="004B1B55"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4B1B55" w:rsidRPr="00D86185" w:rsidRDefault="004B1B55" w:rsidP="00472329">
      <w:pPr>
        <w:autoSpaceDE w:val="0"/>
        <w:autoSpaceDN w:val="0"/>
        <w:adjustRightInd w:val="0"/>
        <w:jc w:val="both"/>
        <w:rPr>
          <w:spacing w:val="-10"/>
        </w:rPr>
      </w:pPr>
      <w:r>
        <w:rPr>
          <w:spacing w:val="-10"/>
        </w:rPr>
        <w:t>A) групповая интеграция;</w:t>
      </w:r>
    </w:p>
    <w:p w:rsidR="004B1B55" w:rsidRPr="00D86185" w:rsidRDefault="004B1B55" w:rsidP="00472329">
      <w:pPr>
        <w:autoSpaceDE w:val="0"/>
        <w:autoSpaceDN w:val="0"/>
        <w:adjustRightInd w:val="0"/>
        <w:jc w:val="both"/>
        <w:rPr>
          <w:spacing w:val="-10"/>
        </w:rPr>
      </w:pPr>
      <w:r>
        <w:rPr>
          <w:spacing w:val="-10"/>
        </w:rPr>
        <w:t>Б) образовательная интеграция;</w:t>
      </w:r>
    </w:p>
    <w:p w:rsidR="004B1B55" w:rsidRPr="00D86185" w:rsidRDefault="004B1B55" w:rsidP="00472329">
      <w:pPr>
        <w:autoSpaceDE w:val="0"/>
        <w:autoSpaceDN w:val="0"/>
        <w:adjustRightInd w:val="0"/>
        <w:jc w:val="both"/>
        <w:rPr>
          <w:spacing w:val="-10"/>
        </w:rPr>
      </w:pPr>
      <w:r w:rsidRPr="00D86185">
        <w:rPr>
          <w:spacing w:val="-10"/>
        </w:rPr>
        <w:t>B) коммуникация.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4B1B55" w:rsidRPr="00D86185" w:rsidRDefault="004B1B55"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4B1B55" w:rsidRPr="00D86185" w:rsidRDefault="004B1B55"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4B1B55" w:rsidRPr="00D86185" w:rsidRDefault="004B1B55"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4B1B55" w:rsidRDefault="004B1B55"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4B1B55" w:rsidRPr="00D86185" w:rsidRDefault="004B1B55" w:rsidP="00472329">
      <w:pPr>
        <w:autoSpaceDE w:val="0"/>
        <w:autoSpaceDN w:val="0"/>
        <w:adjustRightInd w:val="0"/>
        <w:jc w:val="both"/>
        <w:rPr>
          <w:spacing w:val="-10"/>
        </w:rPr>
      </w:pPr>
      <w:r>
        <w:rPr>
          <w:spacing w:val="-10"/>
        </w:rPr>
        <w:t>Б) С.Л Рубинштейна;</w:t>
      </w:r>
    </w:p>
    <w:p w:rsidR="004B1B55" w:rsidRPr="00D86185" w:rsidRDefault="004B1B55" w:rsidP="00472329">
      <w:pPr>
        <w:autoSpaceDE w:val="0"/>
        <w:autoSpaceDN w:val="0"/>
        <w:adjustRightInd w:val="0"/>
        <w:jc w:val="both"/>
        <w:rPr>
          <w:spacing w:val="-10"/>
        </w:rPr>
      </w:pPr>
      <w:r>
        <w:rPr>
          <w:spacing w:val="-10"/>
        </w:rPr>
        <w:t>В)</w:t>
      </w:r>
      <w:r w:rsidRPr="00D86185">
        <w:rPr>
          <w:spacing w:val="-10"/>
        </w:rPr>
        <w:t>Л.С. Выготского.</w:t>
      </w:r>
    </w:p>
    <w:p w:rsidR="004B1B5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4B1B55" w:rsidRDefault="004B1B55" w:rsidP="00472329">
      <w:pPr>
        <w:autoSpaceDE w:val="0"/>
        <w:autoSpaceDN w:val="0"/>
        <w:adjustRightInd w:val="0"/>
        <w:jc w:val="both"/>
        <w:rPr>
          <w:spacing w:val="-10"/>
        </w:rPr>
      </w:pPr>
      <w:r>
        <w:rPr>
          <w:spacing w:val="-10"/>
        </w:rPr>
        <w:t>А) Великобритания;</w:t>
      </w:r>
    </w:p>
    <w:p w:rsidR="004B1B55" w:rsidRPr="00D86185" w:rsidRDefault="004B1B55" w:rsidP="00472329">
      <w:pPr>
        <w:autoSpaceDE w:val="0"/>
        <w:autoSpaceDN w:val="0"/>
        <w:adjustRightInd w:val="0"/>
        <w:jc w:val="both"/>
        <w:rPr>
          <w:spacing w:val="-10"/>
        </w:rPr>
      </w:pPr>
      <w:r>
        <w:rPr>
          <w:spacing w:val="-10"/>
        </w:rPr>
        <w:t>Б) Россия;</w:t>
      </w:r>
    </w:p>
    <w:p w:rsidR="004B1B55" w:rsidRPr="00D86185" w:rsidRDefault="004B1B55" w:rsidP="00472329">
      <w:pPr>
        <w:autoSpaceDE w:val="0"/>
        <w:autoSpaceDN w:val="0"/>
        <w:adjustRightInd w:val="0"/>
        <w:jc w:val="both"/>
        <w:rPr>
          <w:spacing w:val="-10"/>
        </w:rPr>
      </w:pPr>
      <w:r>
        <w:rPr>
          <w:spacing w:val="-10"/>
        </w:rPr>
        <w:t>В)</w:t>
      </w:r>
      <w:r w:rsidRPr="00D86185">
        <w:rPr>
          <w:spacing w:val="-10"/>
        </w:rPr>
        <w:t>Франция.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4B1B55" w:rsidRPr="00D86185" w:rsidRDefault="004B1B55" w:rsidP="00472329">
      <w:pPr>
        <w:autoSpaceDE w:val="0"/>
        <w:autoSpaceDN w:val="0"/>
        <w:adjustRightInd w:val="0"/>
        <w:jc w:val="both"/>
        <w:rPr>
          <w:spacing w:val="-10"/>
        </w:rPr>
      </w:pPr>
      <w:r w:rsidRPr="00D86185">
        <w:rPr>
          <w:spacing w:val="-10"/>
        </w:rPr>
        <w:t>A) отсутствия детей с ОВЗ,</w:t>
      </w:r>
    </w:p>
    <w:p w:rsidR="004B1B55" w:rsidRPr="00D86185" w:rsidRDefault="004B1B55"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4B1B55" w:rsidRPr="00D86185" w:rsidRDefault="004B1B55" w:rsidP="00472329">
      <w:pPr>
        <w:autoSpaceDE w:val="0"/>
        <w:autoSpaceDN w:val="0"/>
        <w:adjustRightInd w:val="0"/>
        <w:jc w:val="both"/>
        <w:rPr>
          <w:spacing w:val="-10"/>
        </w:rPr>
      </w:pPr>
      <w:r w:rsidRPr="00D86185">
        <w:rPr>
          <w:spacing w:val="-10"/>
        </w:rPr>
        <w:t>B) обучения детей с ОВЗ на дому.</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4B1B55" w:rsidRDefault="004B1B55"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4B1B55" w:rsidRPr="00D86185" w:rsidRDefault="004B1B55"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4B1B55" w:rsidRPr="00D86185" w:rsidRDefault="004B1B55"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4B1B55" w:rsidRPr="00D86185" w:rsidRDefault="004B1B55" w:rsidP="00472329">
      <w:pPr>
        <w:autoSpaceDE w:val="0"/>
        <w:autoSpaceDN w:val="0"/>
        <w:adjustRightInd w:val="0"/>
        <w:jc w:val="both"/>
        <w:rPr>
          <w:spacing w:val="-10"/>
        </w:rPr>
      </w:pPr>
      <w:r>
        <w:rPr>
          <w:spacing w:val="-10"/>
        </w:rPr>
        <w:t>А)зрительного анализатора;</w:t>
      </w:r>
    </w:p>
    <w:p w:rsidR="004B1B55" w:rsidRPr="00D86185" w:rsidRDefault="004B1B55" w:rsidP="00472329">
      <w:pPr>
        <w:autoSpaceDE w:val="0"/>
        <w:autoSpaceDN w:val="0"/>
        <w:adjustRightInd w:val="0"/>
        <w:jc w:val="both"/>
        <w:rPr>
          <w:spacing w:val="-10"/>
        </w:rPr>
      </w:pPr>
      <w:r>
        <w:rPr>
          <w:spacing w:val="-10"/>
        </w:rPr>
        <w:t>Б) интеллекта;</w:t>
      </w:r>
    </w:p>
    <w:p w:rsidR="004B1B55" w:rsidRPr="00D86185" w:rsidRDefault="004B1B55" w:rsidP="00472329">
      <w:pPr>
        <w:autoSpaceDE w:val="0"/>
        <w:autoSpaceDN w:val="0"/>
        <w:adjustRightInd w:val="0"/>
        <w:jc w:val="both"/>
        <w:rPr>
          <w:spacing w:val="-10"/>
        </w:rPr>
      </w:pPr>
      <w:r>
        <w:rPr>
          <w:spacing w:val="-10"/>
        </w:rPr>
        <w:t>В)</w:t>
      </w:r>
      <w:r w:rsidRPr="00D86185">
        <w:rPr>
          <w:spacing w:val="-10"/>
        </w:rPr>
        <w:t>слухового анализатора.</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4B1B55" w:rsidRPr="00D86185" w:rsidRDefault="004B1B55"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4B1B55" w:rsidRPr="00D86185" w:rsidRDefault="004B1B55"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4B1B5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4B1B55" w:rsidRPr="00D86185" w:rsidRDefault="004B1B55" w:rsidP="00472329">
      <w:pPr>
        <w:autoSpaceDE w:val="0"/>
        <w:autoSpaceDN w:val="0"/>
        <w:adjustRightInd w:val="0"/>
        <w:jc w:val="both"/>
        <w:rPr>
          <w:spacing w:val="-10"/>
        </w:rPr>
      </w:pPr>
      <w:r>
        <w:rPr>
          <w:spacing w:val="-10"/>
        </w:rPr>
        <w:t>А)</w:t>
      </w:r>
      <w:r w:rsidRPr="00D86185">
        <w:rPr>
          <w:spacing w:val="-10"/>
        </w:rPr>
        <w:t xml:space="preserve">детей с </w:t>
      </w:r>
      <w:proofErr w:type="spellStart"/>
      <w:r w:rsidRPr="00D86185">
        <w:rPr>
          <w:spacing w:val="-10"/>
        </w:rPr>
        <w:t>ндрушение</w:t>
      </w:r>
      <w:r>
        <w:rPr>
          <w:spacing w:val="-10"/>
        </w:rPr>
        <w:t>м</w:t>
      </w:r>
      <w:proofErr w:type="spellEnd"/>
      <w:r>
        <w:rPr>
          <w:spacing w:val="-10"/>
        </w:rPr>
        <w:t xml:space="preserve"> опорно-двигательного аппарата;</w:t>
      </w:r>
    </w:p>
    <w:p w:rsidR="004B1B55" w:rsidRPr="00D86185" w:rsidRDefault="004B1B55"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4B1B55" w:rsidRPr="00D86185" w:rsidRDefault="004B1B55"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4B1B55" w:rsidRPr="00D86185" w:rsidRDefault="004B1B55" w:rsidP="00472329">
      <w:pPr>
        <w:autoSpaceDE w:val="0"/>
        <w:autoSpaceDN w:val="0"/>
        <w:adjustRightInd w:val="0"/>
        <w:jc w:val="both"/>
        <w:rPr>
          <w:spacing w:val="-10"/>
        </w:rPr>
      </w:pPr>
      <w:r w:rsidRPr="00D86185">
        <w:rPr>
          <w:spacing w:val="-10"/>
        </w:rPr>
        <w:t>A) интеграция через раннюю коррекцию;</w:t>
      </w:r>
    </w:p>
    <w:p w:rsidR="004B1B55" w:rsidRPr="00D86185" w:rsidRDefault="004B1B55"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4B1B55" w:rsidRPr="00D86185" w:rsidRDefault="004B1B55"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4B1B55" w:rsidRPr="00D86185" w:rsidRDefault="004B1B55"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w:t>
      </w:r>
      <w:proofErr w:type="spellStart"/>
      <w:r w:rsidRPr="00D86185">
        <w:rPr>
          <w:spacing w:val="-10"/>
        </w:rPr>
        <w:t>педагогическогосопровождения</w:t>
      </w:r>
      <w:proofErr w:type="spellEnd"/>
      <w:r w:rsidRPr="00D86185">
        <w:rPr>
          <w:spacing w:val="-10"/>
        </w:rPr>
        <w:t xml:space="preserve"> образования ребенка и его семьи, называется:</w:t>
      </w:r>
    </w:p>
    <w:p w:rsidR="004B1B55" w:rsidRPr="00D86185" w:rsidRDefault="004B1B55"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4B1B55" w:rsidRPr="00D86185" w:rsidRDefault="004B1B55"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4B1B55" w:rsidRPr="00D86185" w:rsidRDefault="004B1B55"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4B1B55" w:rsidRPr="00D86185" w:rsidRDefault="004B1B55"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4B1B55" w:rsidRPr="00D86185" w:rsidRDefault="004B1B55" w:rsidP="00472329">
      <w:pPr>
        <w:autoSpaceDE w:val="0"/>
        <w:autoSpaceDN w:val="0"/>
        <w:adjustRightInd w:val="0"/>
        <w:jc w:val="both"/>
        <w:rPr>
          <w:spacing w:val="-10"/>
        </w:rPr>
      </w:pPr>
      <w:r>
        <w:rPr>
          <w:spacing w:val="-10"/>
        </w:rPr>
        <w:t>Б) дошкольных учреждений;</w:t>
      </w:r>
    </w:p>
    <w:p w:rsidR="004B1B55" w:rsidRPr="00D86185" w:rsidRDefault="004B1B55" w:rsidP="00472329">
      <w:pPr>
        <w:autoSpaceDE w:val="0"/>
        <w:autoSpaceDN w:val="0"/>
        <w:adjustRightInd w:val="0"/>
        <w:jc w:val="both"/>
        <w:rPr>
          <w:spacing w:val="-10"/>
        </w:rPr>
      </w:pPr>
      <w:r>
        <w:rPr>
          <w:spacing w:val="-10"/>
        </w:rPr>
        <w:t>В)</w:t>
      </w:r>
      <w:r w:rsidRPr="00D86185">
        <w:rPr>
          <w:spacing w:val="-10"/>
        </w:rPr>
        <w:t>семьи.</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4B1B55" w:rsidRPr="00D86185" w:rsidRDefault="004B1B55"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4B1B55" w:rsidRPr="00D86185" w:rsidRDefault="004B1B55"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4B1B55" w:rsidRPr="00D86185" w:rsidRDefault="004B1B55"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4B1B55" w:rsidRPr="00D86185" w:rsidRDefault="004B1B55" w:rsidP="00472329">
      <w:pPr>
        <w:autoSpaceDE w:val="0"/>
        <w:autoSpaceDN w:val="0"/>
        <w:adjustRightInd w:val="0"/>
        <w:jc w:val="both"/>
        <w:rPr>
          <w:spacing w:val="-10"/>
        </w:rPr>
      </w:pPr>
      <w:r w:rsidRPr="00D86185">
        <w:rPr>
          <w:spacing w:val="-10"/>
        </w:rPr>
        <w:t>А) инклюзивной гориз</w:t>
      </w:r>
      <w:r>
        <w:rPr>
          <w:spacing w:val="-10"/>
        </w:rPr>
        <w:t>онтали;</w:t>
      </w:r>
    </w:p>
    <w:p w:rsidR="004B1B55" w:rsidRPr="00D86185" w:rsidRDefault="004B1B55" w:rsidP="00472329">
      <w:pPr>
        <w:autoSpaceDE w:val="0"/>
        <w:autoSpaceDN w:val="0"/>
        <w:adjustRightInd w:val="0"/>
        <w:jc w:val="both"/>
        <w:rPr>
          <w:spacing w:val="-10"/>
        </w:rPr>
      </w:pPr>
      <w:r w:rsidRPr="00D86185">
        <w:rPr>
          <w:spacing w:val="-10"/>
        </w:rPr>
        <w:t>Б) инклюзивной вертикали.</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4B1B55" w:rsidRPr="00D86185" w:rsidRDefault="004B1B55" w:rsidP="00472329">
      <w:pPr>
        <w:autoSpaceDE w:val="0"/>
        <w:autoSpaceDN w:val="0"/>
        <w:adjustRightInd w:val="0"/>
        <w:jc w:val="both"/>
        <w:rPr>
          <w:spacing w:val="-10"/>
        </w:rPr>
      </w:pPr>
      <w:r>
        <w:rPr>
          <w:spacing w:val="-10"/>
        </w:rPr>
        <w:t>A) юности;</w:t>
      </w:r>
    </w:p>
    <w:p w:rsidR="004B1B55" w:rsidRPr="00D86185" w:rsidRDefault="004B1B55" w:rsidP="00472329">
      <w:pPr>
        <w:autoSpaceDE w:val="0"/>
        <w:autoSpaceDN w:val="0"/>
        <w:adjustRightInd w:val="0"/>
        <w:jc w:val="both"/>
        <w:rPr>
          <w:spacing w:val="-10"/>
        </w:rPr>
      </w:pPr>
      <w:r>
        <w:rPr>
          <w:spacing w:val="-10"/>
        </w:rPr>
        <w:t>Б) раннего детства;</w:t>
      </w:r>
    </w:p>
    <w:p w:rsidR="004B1B55" w:rsidRPr="00D86185" w:rsidRDefault="004B1B55" w:rsidP="00472329">
      <w:pPr>
        <w:autoSpaceDE w:val="0"/>
        <w:autoSpaceDN w:val="0"/>
        <w:adjustRightInd w:val="0"/>
        <w:jc w:val="both"/>
        <w:rPr>
          <w:spacing w:val="-10"/>
        </w:rPr>
      </w:pPr>
      <w:r w:rsidRPr="00D86185">
        <w:rPr>
          <w:spacing w:val="-10"/>
        </w:rPr>
        <w:t>B) младшего школьного возраста.</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4B1B55" w:rsidRPr="00D86185" w:rsidRDefault="004B1B55" w:rsidP="00472329">
      <w:pPr>
        <w:autoSpaceDE w:val="0"/>
        <w:autoSpaceDN w:val="0"/>
        <w:adjustRightInd w:val="0"/>
        <w:jc w:val="both"/>
        <w:rPr>
          <w:spacing w:val="-10"/>
        </w:rPr>
      </w:pPr>
      <w:r>
        <w:rPr>
          <w:spacing w:val="-10"/>
        </w:rPr>
        <w:t>А)комплексность непрерывность;</w:t>
      </w:r>
    </w:p>
    <w:p w:rsidR="004B1B55" w:rsidRPr="00D86185" w:rsidRDefault="004B1B55" w:rsidP="00472329">
      <w:pPr>
        <w:autoSpaceDE w:val="0"/>
        <w:autoSpaceDN w:val="0"/>
        <w:adjustRightInd w:val="0"/>
        <w:jc w:val="both"/>
        <w:rPr>
          <w:spacing w:val="-10"/>
        </w:rPr>
      </w:pPr>
      <w:r w:rsidRPr="00D86185">
        <w:rPr>
          <w:spacing w:val="-10"/>
        </w:rPr>
        <w:t>Б) шаго</w:t>
      </w:r>
      <w:r>
        <w:rPr>
          <w:spacing w:val="-10"/>
        </w:rPr>
        <w:t>вой доступности;</w:t>
      </w:r>
    </w:p>
    <w:p w:rsidR="004B1B55" w:rsidRPr="00D86185" w:rsidRDefault="004B1B55" w:rsidP="00472329">
      <w:pPr>
        <w:autoSpaceDE w:val="0"/>
        <w:autoSpaceDN w:val="0"/>
        <w:adjustRightInd w:val="0"/>
        <w:jc w:val="both"/>
        <w:rPr>
          <w:spacing w:val="-10"/>
        </w:rPr>
      </w:pPr>
      <w:r>
        <w:rPr>
          <w:spacing w:val="-10"/>
        </w:rPr>
        <w:t>В)</w:t>
      </w:r>
      <w:r w:rsidRPr="00D86185">
        <w:rPr>
          <w:spacing w:val="-10"/>
        </w:rPr>
        <w:t>единства, целей.</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Pr>
          <w:spacing w:val="-10"/>
        </w:rPr>
        <w:t>20</w:t>
      </w:r>
      <w:r w:rsidRPr="00D86185">
        <w:rPr>
          <w:spacing w:val="-10"/>
        </w:rPr>
        <w:t xml:space="preserve">.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w:t>
      </w:r>
      <w:proofErr w:type="spellStart"/>
      <w:r w:rsidRPr="00D86185">
        <w:rPr>
          <w:spacing w:val="-10"/>
        </w:rPr>
        <w:t>образовательнойвертикали</w:t>
      </w:r>
      <w:proofErr w:type="spellEnd"/>
      <w:r w:rsidRPr="00D86185">
        <w:rPr>
          <w:spacing w:val="-10"/>
        </w:rPr>
        <w:t xml:space="preserve"> будет фиксироваться в его индивидуальной карте («карта развития»).</w:t>
      </w:r>
    </w:p>
    <w:p w:rsidR="004B1B55" w:rsidRPr="00D86185" w:rsidRDefault="004B1B55" w:rsidP="00472329">
      <w:pPr>
        <w:autoSpaceDE w:val="0"/>
        <w:autoSpaceDN w:val="0"/>
        <w:adjustRightInd w:val="0"/>
        <w:jc w:val="both"/>
        <w:rPr>
          <w:spacing w:val="-10"/>
        </w:rPr>
      </w:pPr>
      <w:r>
        <w:rPr>
          <w:spacing w:val="-10"/>
        </w:rPr>
        <w:t>A) преемственности;</w:t>
      </w:r>
    </w:p>
    <w:p w:rsidR="004B1B55" w:rsidRPr="00D86185" w:rsidRDefault="004B1B55"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4B1B55" w:rsidRPr="00D86185" w:rsidRDefault="004B1B55" w:rsidP="00472329">
      <w:pPr>
        <w:autoSpaceDE w:val="0"/>
        <w:autoSpaceDN w:val="0"/>
        <w:adjustRightInd w:val="0"/>
        <w:jc w:val="both"/>
        <w:rPr>
          <w:spacing w:val="-10"/>
        </w:rPr>
      </w:pPr>
      <w:r w:rsidRPr="00D86185">
        <w:rPr>
          <w:spacing w:val="-10"/>
        </w:rPr>
        <w:t>B) шаговой доступности.</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4B1B55" w:rsidRPr="00D86185" w:rsidRDefault="004B1B55"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4B1B55" w:rsidRPr="00D86185" w:rsidRDefault="004B1B55" w:rsidP="00472329">
      <w:pPr>
        <w:autoSpaceDE w:val="0"/>
        <w:autoSpaceDN w:val="0"/>
        <w:adjustRightInd w:val="0"/>
        <w:jc w:val="both"/>
        <w:rPr>
          <w:spacing w:val="-10"/>
        </w:rPr>
      </w:pPr>
      <w:r w:rsidRPr="00D86185">
        <w:rPr>
          <w:spacing w:val="-10"/>
        </w:rPr>
        <w:t>Б) интеграция;</w:t>
      </w:r>
    </w:p>
    <w:p w:rsidR="004B1B55" w:rsidRPr="00D86185" w:rsidRDefault="004B1B55"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4B1B55" w:rsidRPr="00D86185" w:rsidRDefault="004B1B55"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4B1B55" w:rsidRPr="00D86185" w:rsidRDefault="004B1B55" w:rsidP="00472329">
      <w:pPr>
        <w:autoSpaceDE w:val="0"/>
        <w:autoSpaceDN w:val="0"/>
        <w:adjustRightInd w:val="0"/>
        <w:jc w:val="both"/>
        <w:rPr>
          <w:spacing w:val="-10"/>
        </w:rPr>
      </w:pPr>
      <w:r w:rsidRPr="00D86185">
        <w:rPr>
          <w:spacing w:val="-10"/>
        </w:rPr>
        <w:t>Б) «академический» компонент.</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4B1B55" w:rsidRPr="00D86185" w:rsidRDefault="004B1B55" w:rsidP="00472329">
      <w:pPr>
        <w:autoSpaceDE w:val="0"/>
        <w:autoSpaceDN w:val="0"/>
        <w:adjustRightInd w:val="0"/>
        <w:jc w:val="both"/>
        <w:rPr>
          <w:spacing w:val="-10"/>
        </w:rPr>
      </w:pPr>
      <w:r>
        <w:rPr>
          <w:spacing w:val="-10"/>
        </w:rPr>
        <w:t>А)</w:t>
      </w:r>
      <w:r w:rsidRPr="00D86185">
        <w:rPr>
          <w:spacing w:val="-10"/>
        </w:rPr>
        <w:t>8</w:t>
      </w:r>
      <w:r>
        <w:rPr>
          <w:spacing w:val="-10"/>
        </w:rPr>
        <w:t>;</w:t>
      </w:r>
    </w:p>
    <w:p w:rsidR="004B1B55" w:rsidRPr="00D86185" w:rsidRDefault="004B1B55" w:rsidP="00472329">
      <w:pPr>
        <w:autoSpaceDE w:val="0"/>
        <w:autoSpaceDN w:val="0"/>
        <w:adjustRightInd w:val="0"/>
        <w:jc w:val="both"/>
        <w:rPr>
          <w:spacing w:val="-10"/>
        </w:rPr>
      </w:pPr>
      <w:r w:rsidRPr="00D86185">
        <w:rPr>
          <w:spacing w:val="-10"/>
        </w:rPr>
        <w:t>Б) 4</w:t>
      </w:r>
      <w:r>
        <w:rPr>
          <w:spacing w:val="-10"/>
        </w:rPr>
        <w:t>.</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4B1B55" w:rsidRPr="00D86185" w:rsidRDefault="004B1B55" w:rsidP="00472329">
      <w:pPr>
        <w:autoSpaceDE w:val="0"/>
        <w:autoSpaceDN w:val="0"/>
        <w:adjustRightInd w:val="0"/>
        <w:jc w:val="both"/>
        <w:rPr>
          <w:spacing w:val="-10"/>
        </w:rPr>
      </w:pPr>
      <w:r>
        <w:rPr>
          <w:spacing w:val="-10"/>
        </w:rPr>
        <w:t>А) естествознание;</w:t>
      </w:r>
    </w:p>
    <w:p w:rsidR="004B1B55" w:rsidRDefault="004B1B55" w:rsidP="00472329">
      <w:pPr>
        <w:autoSpaceDE w:val="0"/>
        <w:autoSpaceDN w:val="0"/>
        <w:adjustRightInd w:val="0"/>
        <w:jc w:val="both"/>
        <w:rPr>
          <w:spacing w:val="-10"/>
        </w:rPr>
      </w:pPr>
      <w:r>
        <w:rPr>
          <w:spacing w:val="-10"/>
        </w:rPr>
        <w:t>Б) искусство.</w:t>
      </w:r>
    </w:p>
    <w:p w:rsidR="004B1B55" w:rsidRDefault="004B1B55" w:rsidP="00472329">
      <w:pPr>
        <w:autoSpaceDE w:val="0"/>
        <w:autoSpaceDN w:val="0"/>
        <w:adjustRightInd w:val="0"/>
        <w:jc w:val="both"/>
        <w:rPr>
          <w:spacing w:val="-10"/>
        </w:rPr>
      </w:pPr>
    </w:p>
    <w:p w:rsidR="004B1B55" w:rsidRDefault="004B1B55"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4B1B55" w:rsidRDefault="004B1B55" w:rsidP="00D95E27">
      <w:pPr>
        <w:jc w:val="both"/>
      </w:pPr>
      <w:r w:rsidRPr="00D86185">
        <w:rPr>
          <w:spacing w:val="-10"/>
        </w:rPr>
        <w:t>А)</w:t>
      </w:r>
      <w:r>
        <w:t xml:space="preserve"> адаптированная образовательная программа;</w:t>
      </w:r>
    </w:p>
    <w:p w:rsidR="004B1B55" w:rsidRDefault="004B1B55" w:rsidP="00D95E27">
      <w:pPr>
        <w:jc w:val="both"/>
      </w:pPr>
      <w:r>
        <w:t>Б) адаптированная основная общеобразовательная программа;</w:t>
      </w:r>
    </w:p>
    <w:p w:rsidR="004B1B55" w:rsidRDefault="004B1B55" w:rsidP="00D95E27">
      <w:pPr>
        <w:jc w:val="both"/>
      </w:pPr>
      <w:r>
        <w:t xml:space="preserve">В) индивидуальная образовательная программа. </w:t>
      </w:r>
    </w:p>
    <w:p w:rsidR="004B1B55" w:rsidRDefault="004B1B55" w:rsidP="00D95E27">
      <w:pPr>
        <w:jc w:val="both"/>
      </w:pPr>
    </w:p>
    <w:p w:rsidR="004B1B55" w:rsidRDefault="004B1B55"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4B1B55" w:rsidRDefault="004B1B55" w:rsidP="00D95E27">
      <w:pPr>
        <w:jc w:val="both"/>
      </w:pPr>
      <w:r w:rsidRPr="00D86185">
        <w:rPr>
          <w:spacing w:val="-10"/>
        </w:rPr>
        <w:t>А)</w:t>
      </w:r>
      <w:r>
        <w:t>на основании рекомендаций психолого-медико-педагогической комиссии;</w:t>
      </w:r>
    </w:p>
    <w:p w:rsidR="004B1B55" w:rsidRDefault="004B1B55" w:rsidP="00D95E27">
      <w:pPr>
        <w:jc w:val="both"/>
      </w:pPr>
      <w:r>
        <w:t>Б)с согласия родителей (законных представителей);</w:t>
      </w:r>
    </w:p>
    <w:p w:rsidR="004B1B55" w:rsidRDefault="004B1B55" w:rsidP="00D95E27">
      <w:pPr>
        <w:jc w:val="both"/>
      </w:pPr>
      <w:r>
        <w:t>В)с согласия родителей (законных представителей) и на основании рекомендаций психолого-медико-педагогической комиссии.</w:t>
      </w:r>
    </w:p>
    <w:p w:rsidR="004B1B55" w:rsidRDefault="004B1B55" w:rsidP="00D95E27">
      <w:pPr>
        <w:jc w:val="both"/>
      </w:pPr>
    </w:p>
    <w:p w:rsidR="004B1B55" w:rsidRDefault="004B1B55" w:rsidP="00D95E27">
      <w:pPr>
        <w:jc w:val="both"/>
      </w:pPr>
      <w:r>
        <w:t xml:space="preserve">27. Работая с детьми с ОВЗ, педагог должен: </w:t>
      </w:r>
    </w:p>
    <w:p w:rsidR="004B1B55" w:rsidRDefault="004B1B55"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4B1B55" w:rsidRDefault="004B1B55" w:rsidP="00D95E27">
      <w:pPr>
        <w:jc w:val="both"/>
      </w:pPr>
      <w:r>
        <w:t>Б) самостоятельно разрабатывать адаптированную образовательную программу для ребенка;</w:t>
      </w:r>
    </w:p>
    <w:p w:rsidR="004B1B55" w:rsidRDefault="004B1B55" w:rsidP="00D95E27">
      <w:pPr>
        <w:jc w:val="both"/>
      </w:pPr>
      <w:r>
        <w:t>В) использовать разработанную психологом адаптированную образовательную программу.</w:t>
      </w:r>
    </w:p>
    <w:p w:rsidR="004B1B55" w:rsidRDefault="004B1B55" w:rsidP="00D95E27">
      <w:pPr>
        <w:jc w:val="both"/>
      </w:pPr>
    </w:p>
    <w:p w:rsidR="004B1B55" w:rsidRDefault="004B1B55" w:rsidP="00D95E27">
      <w:pPr>
        <w:jc w:val="both"/>
      </w:pPr>
      <w:r>
        <w:t>28. Основным критерием, характеризующим успешность ребенка с ОВЗ в образовательной организации, является:</w:t>
      </w:r>
    </w:p>
    <w:p w:rsidR="004B1B55" w:rsidRDefault="004B1B55"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4B1B55" w:rsidRDefault="004B1B55" w:rsidP="00D95E27">
      <w:pPr>
        <w:jc w:val="both"/>
      </w:pPr>
      <w:r>
        <w:t>Б) динамика развития ребенка с учетом индивидуального образовательного плана;</w:t>
      </w:r>
    </w:p>
    <w:p w:rsidR="004B1B55" w:rsidRDefault="004B1B55" w:rsidP="00D95E27">
      <w:pPr>
        <w:jc w:val="both"/>
      </w:pPr>
      <w:r>
        <w:t>В) независимая экспертная оценка внешних экспертов.</w:t>
      </w:r>
    </w:p>
    <w:p w:rsidR="004B1B55" w:rsidRDefault="004B1B55" w:rsidP="00D95E27">
      <w:pPr>
        <w:jc w:val="both"/>
      </w:pPr>
    </w:p>
    <w:p w:rsidR="004B1B55" w:rsidRDefault="004B1B55" w:rsidP="00D95E27">
      <w:pPr>
        <w:jc w:val="both"/>
      </w:pPr>
      <w:r>
        <w:t>29. Обучающийся с ограниченными возможностями здоровья - это:</w:t>
      </w:r>
    </w:p>
    <w:p w:rsidR="004B1B55" w:rsidRDefault="004B1B55"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4B1B55" w:rsidRDefault="004B1B55"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4B1B55" w:rsidRDefault="004B1B55"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4B1B55" w:rsidRDefault="004B1B55" w:rsidP="00D95E27">
      <w:pPr>
        <w:jc w:val="both"/>
      </w:pPr>
    </w:p>
    <w:p w:rsidR="004B1B55" w:rsidRDefault="004B1B55"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4B1B55" w:rsidRDefault="004B1B55" w:rsidP="00D95E27">
      <w:pPr>
        <w:jc w:val="both"/>
      </w:pPr>
      <w:r w:rsidRPr="00D86185">
        <w:rPr>
          <w:spacing w:val="-10"/>
        </w:rPr>
        <w:t>А)</w:t>
      </w:r>
      <w:r>
        <w:t>инклюзия;</w:t>
      </w:r>
    </w:p>
    <w:p w:rsidR="004B1B55" w:rsidRDefault="004B1B55" w:rsidP="00D95E27">
      <w:pPr>
        <w:jc w:val="both"/>
      </w:pPr>
      <w:r>
        <w:t>Б) интеракция;</w:t>
      </w:r>
    </w:p>
    <w:p w:rsidR="004B1B55" w:rsidRDefault="004B1B55" w:rsidP="00D95E27">
      <w:pPr>
        <w:jc w:val="both"/>
      </w:pPr>
      <w:r>
        <w:t>В) индивидуализация.</w:t>
      </w:r>
    </w:p>
    <w:p w:rsidR="004B1B55" w:rsidRDefault="004B1B55"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4B1B55" w:rsidRDefault="004B1B55" w:rsidP="00D95E27">
      <w:pPr>
        <w:jc w:val="both"/>
      </w:pPr>
      <w:r w:rsidRPr="00D86185">
        <w:rPr>
          <w:spacing w:val="-10"/>
        </w:rPr>
        <w:t>А)</w:t>
      </w:r>
      <w:r>
        <w:t xml:space="preserve"> групповая интеграция;</w:t>
      </w:r>
    </w:p>
    <w:p w:rsidR="004B1B55" w:rsidRDefault="004B1B55" w:rsidP="00D95E27">
      <w:pPr>
        <w:jc w:val="both"/>
      </w:pPr>
      <w:r>
        <w:t>Б) образовательная интеграция;</w:t>
      </w:r>
    </w:p>
    <w:p w:rsidR="004B1B55" w:rsidRDefault="004B1B55" w:rsidP="00D95E27">
      <w:pPr>
        <w:jc w:val="both"/>
      </w:pPr>
      <w:r>
        <w:t>В) коммуникация.</w:t>
      </w:r>
    </w:p>
    <w:p w:rsidR="004B1B55" w:rsidRDefault="004B1B55" w:rsidP="00D95E27">
      <w:pPr>
        <w:jc w:val="both"/>
      </w:pPr>
    </w:p>
    <w:p w:rsidR="004B1B55" w:rsidRDefault="004B1B55" w:rsidP="00D95E27">
      <w:pPr>
        <w:jc w:val="both"/>
      </w:pPr>
      <w:r>
        <w:t>32. Выберите правильный ответ: Завершающим уровнем инклюзивной вертикали становится этап:</w:t>
      </w:r>
    </w:p>
    <w:p w:rsidR="004B1B55" w:rsidRDefault="004B1B55"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4B1B55" w:rsidRDefault="004B1B55"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4B1B55" w:rsidRDefault="004B1B55" w:rsidP="00D95E27">
      <w:pPr>
        <w:jc w:val="both"/>
      </w:pPr>
      <w:r>
        <w:t>В) ранней интеграции детей с нарушениями в развитии в детские дошкольные учреждения.</w:t>
      </w:r>
    </w:p>
    <w:p w:rsidR="004B1B55" w:rsidRDefault="004B1B55" w:rsidP="00D95E27">
      <w:pPr>
        <w:jc w:val="both"/>
      </w:pPr>
    </w:p>
    <w:p w:rsidR="004B1B55" w:rsidRDefault="004B1B55"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4B1B55" w:rsidRDefault="004B1B55" w:rsidP="00D95E27">
      <w:pPr>
        <w:jc w:val="both"/>
      </w:pPr>
      <w:r>
        <w:t>А) инклюзивной горизонтали;</w:t>
      </w:r>
    </w:p>
    <w:p w:rsidR="004B1B55" w:rsidRDefault="004B1B55" w:rsidP="00D95E27">
      <w:pPr>
        <w:jc w:val="both"/>
      </w:pPr>
      <w:r>
        <w:t>Б) инклюзивной вертикали.</w:t>
      </w:r>
    </w:p>
    <w:p w:rsidR="004B1B55" w:rsidRDefault="004B1B55" w:rsidP="00D95E27">
      <w:pPr>
        <w:jc w:val="both"/>
      </w:pPr>
    </w:p>
    <w:p w:rsidR="004B1B55" w:rsidRDefault="004B1B55"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4B1B55" w:rsidRDefault="004B1B55"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4B1B55" w:rsidRDefault="004B1B55" w:rsidP="00D95E27">
      <w:pPr>
        <w:jc w:val="both"/>
      </w:pPr>
      <w:r>
        <w:t>Б) коррекция нарушений развития;</w:t>
      </w:r>
    </w:p>
    <w:p w:rsidR="004B1B55" w:rsidRDefault="004B1B55"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4B1B55" w:rsidRDefault="004B1B55" w:rsidP="00D95E27">
      <w:pPr>
        <w:jc w:val="both"/>
      </w:pPr>
    </w:p>
    <w:p w:rsidR="004B1B55" w:rsidRDefault="004B1B55" w:rsidP="00D95E27">
      <w:pPr>
        <w:jc w:val="both"/>
      </w:pPr>
      <w:r>
        <w:t>35.Работая с детьми с ОВЗ, педагог должен:</w:t>
      </w:r>
    </w:p>
    <w:p w:rsidR="004B1B55" w:rsidRDefault="004B1B55" w:rsidP="00D95E27">
      <w:pPr>
        <w:jc w:val="both"/>
      </w:pPr>
      <w:r w:rsidRPr="00D86185">
        <w:rPr>
          <w:spacing w:val="-10"/>
        </w:rPr>
        <w:t>А)</w:t>
      </w:r>
      <w:r>
        <w:t xml:space="preserve"> взаимодействовать с другими специалистами в рамках психолого-медико-</w:t>
      </w:r>
    </w:p>
    <w:p w:rsidR="004B1B55" w:rsidRDefault="004B1B55" w:rsidP="00D95E27">
      <w:pPr>
        <w:jc w:val="both"/>
      </w:pPr>
      <w:r>
        <w:t>педагогического консилиума для разработки адаптированной образовательной</w:t>
      </w:r>
    </w:p>
    <w:p w:rsidR="004B1B55" w:rsidRDefault="004B1B55" w:rsidP="00D95E27">
      <w:pPr>
        <w:jc w:val="both"/>
      </w:pPr>
      <w:r>
        <w:t>программы;</w:t>
      </w:r>
    </w:p>
    <w:p w:rsidR="004B1B55" w:rsidRDefault="004B1B55" w:rsidP="00D95E27">
      <w:pPr>
        <w:jc w:val="both"/>
      </w:pPr>
      <w:r>
        <w:t>Б) самостоятельно разрабатывать адаптированную образовательную программу для ребенка;</w:t>
      </w:r>
    </w:p>
    <w:p w:rsidR="004B1B55" w:rsidRDefault="004B1B55" w:rsidP="00D95E27">
      <w:pPr>
        <w:jc w:val="both"/>
      </w:pPr>
      <w:r>
        <w:t>В) использовать разработанную психологом адаптированную образовательную программу.</w:t>
      </w:r>
    </w:p>
    <w:p w:rsidR="004B1B55" w:rsidRDefault="004B1B55" w:rsidP="00D95E27">
      <w:pPr>
        <w:jc w:val="both"/>
      </w:pPr>
    </w:p>
    <w:p w:rsidR="004B1B55" w:rsidRDefault="004B1B55" w:rsidP="00D95E27">
      <w:pPr>
        <w:jc w:val="both"/>
      </w:pPr>
      <w:r>
        <w:t xml:space="preserve">36. В чем заключается одна из основных целей психолого-педагогического сопровождения ребенка с ОВЗ в рамках реализации федерального государственного </w:t>
      </w:r>
      <w:proofErr w:type="spellStart"/>
      <w:r>
        <w:t>образова¬тельного</w:t>
      </w:r>
      <w:proofErr w:type="spellEnd"/>
      <w:r>
        <w:t xml:space="preserve"> стандарта:</w:t>
      </w:r>
    </w:p>
    <w:p w:rsidR="004B1B55" w:rsidRDefault="004B1B55" w:rsidP="00D95E27">
      <w:pPr>
        <w:jc w:val="both"/>
      </w:pPr>
      <w:r w:rsidRPr="00D86185">
        <w:rPr>
          <w:spacing w:val="-10"/>
        </w:rPr>
        <w:t>А)</w:t>
      </w:r>
      <w:r>
        <w:rPr>
          <w:spacing w:val="-10"/>
        </w:rPr>
        <w:t xml:space="preserve"> о</w:t>
      </w:r>
      <w:r>
        <w:t>беспечение соматического благополучия ребенка;</w:t>
      </w:r>
    </w:p>
    <w:p w:rsidR="004B1B55" w:rsidRDefault="004B1B55" w:rsidP="00D95E27">
      <w:pPr>
        <w:jc w:val="both"/>
      </w:pPr>
      <w:r>
        <w:t>Б) поддержка развития и социальной адаптации ребенка с ОВЗ в образовательной среде;</w:t>
      </w:r>
    </w:p>
    <w:p w:rsidR="004B1B55" w:rsidRDefault="004B1B55" w:rsidP="00D95E27">
      <w:pPr>
        <w:jc w:val="both"/>
      </w:pPr>
      <w:r>
        <w:t>В) оказание психологической помощи семье ребенка.</w:t>
      </w:r>
    </w:p>
    <w:p w:rsidR="004B1B55" w:rsidRDefault="004B1B55" w:rsidP="00D95E27">
      <w:pPr>
        <w:jc w:val="both"/>
      </w:pPr>
    </w:p>
    <w:p w:rsidR="004B1B55" w:rsidRDefault="004B1B55" w:rsidP="00D95E27">
      <w:pPr>
        <w:jc w:val="both"/>
      </w:pPr>
      <w:r>
        <w:t>37.Что является основным критерием эффективного психолого-педагогического сопровождения ребенка с ОВЗ:</w:t>
      </w:r>
    </w:p>
    <w:p w:rsidR="004B1B55" w:rsidRDefault="004B1B55"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4B1B55" w:rsidRDefault="004B1B55" w:rsidP="00D95E27">
      <w:pPr>
        <w:jc w:val="both"/>
      </w:pPr>
      <w:r>
        <w:t>Б) освоение адаптированной образовательной программы/адаптированной,</w:t>
      </w:r>
    </w:p>
    <w:p w:rsidR="004B1B55" w:rsidRDefault="004B1B55" w:rsidP="00D95E27">
      <w:pPr>
        <w:jc w:val="both"/>
      </w:pPr>
      <w:r>
        <w:t>основной образовательной программы и социально-психологическая адаптация ребенка;</w:t>
      </w:r>
    </w:p>
    <w:p w:rsidR="004B1B55" w:rsidRDefault="004B1B55" w:rsidP="00D95E27">
      <w:pPr>
        <w:jc w:val="both"/>
      </w:pPr>
      <w:r>
        <w:t>В)полное удовлетворение запросов родителей.</w:t>
      </w:r>
    </w:p>
    <w:p w:rsidR="004B1B55" w:rsidRDefault="004B1B55" w:rsidP="00D95E27">
      <w:pPr>
        <w:jc w:val="both"/>
      </w:pPr>
    </w:p>
    <w:p w:rsidR="004B1B55" w:rsidRDefault="004B1B55" w:rsidP="00D95E27">
      <w:pPr>
        <w:jc w:val="both"/>
      </w:pPr>
      <w:r>
        <w:t>38. Физический или психический недостаток, вызывающий нарушение нормального развития – это:</w:t>
      </w:r>
    </w:p>
    <w:p w:rsidR="004B1B55" w:rsidRDefault="004B1B55" w:rsidP="00D95E27">
      <w:pPr>
        <w:jc w:val="both"/>
      </w:pPr>
      <w:r w:rsidRPr="00D86185">
        <w:rPr>
          <w:spacing w:val="-10"/>
        </w:rPr>
        <w:t>А)</w:t>
      </w:r>
      <w:r>
        <w:t xml:space="preserve"> дефект;</w:t>
      </w:r>
    </w:p>
    <w:p w:rsidR="004B1B55" w:rsidRDefault="004B1B55" w:rsidP="00D95E27">
      <w:pPr>
        <w:jc w:val="both"/>
      </w:pPr>
      <w:r>
        <w:t>Б) отставание;</w:t>
      </w:r>
    </w:p>
    <w:p w:rsidR="004B1B55" w:rsidRDefault="004B1B55" w:rsidP="00D95E27">
      <w:pPr>
        <w:jc w:val="both"/>
      </w:pPr>
      <w:r>
        <w:t>В)</w:t>
      </w:r>
      <w:proofErr w:type="spellStart"/>
      <w:r>
        <w:t>абилитация</w:t>
      </w:r>
      <w:proofErr w:type="spellEnd"/>
      <w:r>
        <w:t>;</w:t>
      </w:r>
    </w:p>
    <w:p w:rsidR="004B1B55" w:rsidRDefault="004B1B55" w:rsidP="00D95E27">
      <w:pPr>
        <w:jc w:val="both"/>
      </w:pPr>
      <w:r>
        <w:t>В)</w:t>
      </w:r>
      <w:proofErr w:type="spellStart"/>
      <w:r>
        <w:t>застревание</w:t>
      </w:r>
      <w:proofErr w:type="spellEnd"/>
      <w:r>
        <w:t>.</w:t>
      </w:r>
    </w:p>
    <w:p w:rsidR="004B1B55" w:rsidRDefault="004B1B55" w:rsidP="00D95E27">
      <w:pPr>
        <w:jc w:val="both"/>
      </w:pPr>
    </w:p>
    <w:p w:rsidR="004B1B55" w:rsidRDefault="004B1B55" w:rsidP="00D95E27">
      <w:pPr>
        <w:jc w:val="both"/>
      </w:pPr>
      <w:r>
        <w:t>39.Запаздывание или приостановка всех сторон психического развития или преимущественно отдельных компонентов:</w:t>
      </w:r>
    </w:p>
    <w:p w:rsidR="004B1B55" w:rsidRDefault="004B1B55" w:rsidP="00D95E27">
      <w:pPr>
        <w:jc w:val="both"/>
      </w:pPr>
      <w:r w:rsidRPr="00D86185">
        <w:rPr>
          <w:spacing w:val="-10"/>
        </w:rPr>
        <w:t>А)</w:t>
      </w:r>
      <w:r>
        <w:t xml:space="preserve"> дисфункция созревания;</w:t>
      </w:r>
    </w:p>
    <w:p w:rsidR="004B1B55" w:rsidRDefault="004B1B55" w:rsidP="00D95E27">
      <w:pPr>
        <w:jc w:val="both"/>
      </w:pPr>
      <w:r>
        <w:t>Б) ретардация;</w:t>
      </w:r>
    </w:p>
    <w:p w:rsidR="004B1B55" w:rsidRDefault="004B1B55" w:rsidP="00D95E27">
      <w:pPr>
        <w:jc w:val="both"/>
      </w:pPr>
      <w:r>
        <w:t>В)</w:t>
      </w:r>
      <w:proofErr w:type="spellStart"/>
      <w:r>
        <w:t>асинхрония</w:t>
      </w:r>
      <w:proofErr w:type="spellEnd"/>
      <w:r>
        <w:t>;</w:t>
      </w:r>
    </w:p>
    <w:p w:rsidR="004B1B55" w:rsidRDefault="004B1B55" w:rsidP="00D95E27">
      <w:pPr>
        <w:jc w:val="both"/>
      </w:pPr>
      <w:r>
        <w:t>Г) поврежденное развитие.</w:t>
      </w:r>
    </w:p>
    <w:p w:rsidR="004B1B55" w:rsidRDefault="004B1B55" w:rsidP="00D95E27">
      <w:pPr>
        <w:jc w:val="both"/>
      </w:pPr>
    </w:p>
    <w:p w:rsidR="004B1B55" w:rsidRDefault="004B1B55" w:rsidP="00D95E27">
      <w:pPr>
        <w:jc w:val="both"/>
      </w:pPr>
      <w:r>
        <w:t>40. Поведение отклоняющееся от социально-психологических и нравственных норм:</w:t>
      </w:r>
    </w:p>
    <w:p w:rsidR="004B1B55" w:rsidRDefault="004B1B55" w:rsidP="00D95E27">
      <w:pPr>
        <w:jc w:val="both"/>
      </w:pPr>
      <w:r w:rsidRPr="00D86185">
        <w:rPr>
          <w:spacing w:val="-10"/>
        </w:rPr>
        <w:t>А)</w:t>
      </w:r>
      <w:r>
        <w:t xml:space="preserve"> социальное;</w:t>
      </w:r>
    </w:p>
    <w:p w:rsidR="004B1B55" w:rsidRDefault="004B1B55" w:rsidP="00D95E27">
      <w:pPr>
        <w:jc w:val="both"/>
      </w:pPr>
      <w:r>
        <w:t>Б) конформное;</w:t>
      </w:r>
    </w:p>
    <w:p w:rsidR="004B1B55" w:rsidRDefault="004B1B55" w:rsidP="00D95E27">
      <w:pPr>
        <w:jc w:val="both"/>
      </w:pPr>
      <w:r>
        <w:t xml:space="preserve">В) </w:t>
      </w:r>
      <w:proofErr w:type="spellStart"/>
      <w:r>
        <w:t>девиантное</w:t>
      </w:r>
      <w:proofErr w:type="spellEnd"/>
      <w:r>
        <w:t>;</w:t>
      </w:r>
    </w:p>
    <w:p w:rsidR="004B1B55" w:rsidRDefault="004B1B55" w:rsidP="00D95E27">
      <w:pPr>
        <w:jc w:val="both"/>
      </w:pPr>
      <w:r>
        <w:t>Г) приспосабливающееся.</w:t>
      </w:r>
    </w:p>
    <w:p w:rsidR="004B1B55" w:rsidRDefault="004B1B55" w:rsidP="00D95E27">
      <w:pPr>
        <w:jc w:val="both"/>
      </w:pPr>
    </w:p>
    <w:p w:rsidR="004B1B55" w:rsidRDefault="004B1B55"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4B1B55" w:rsidRDefault="004B1B55" w:rsidP="00D95E27">
      <w:pPr>
        <w:jc w:val="both"/>
      </w:pPr>
      <w:r w:rsidRPr="00D86185">
        <w:rPr>
          <w:spacing w:val="-10"/>
        </w:rPr>
        <w:t>А)</w:t>
      </w:r>
      <w:r>
        <w:t>внимательность, сосредоточенность, работоспособность;</w:t>
      </w:r>
    </w:p>
    <w:p w:rsidR="004B1B55" w:rsidRDefault="004B1B55" w:rsidP="00D95E27">
      <w:pPr>
        <w:jc w:val="both"/>
      </w:pPr>
      <w:r>
        <w:t>Б) сонливость, забывчивость, упорность;</w:t>
      </w:r>
    </w:p>
    <w:p w:rsidR="004B1B55" w:rsidRDefault="004B1B55" w:rsidP="00D95E27">
      <w:pPr>
        <w:jc w:val="both"/>
      </w:pPr>
      <w:r>
        <w:t xml:space="preserve">В) невнимательность, </w:t>
      </w:r>
      <w:proofErr w:type="spellStart"/>
      <w:r>
        <w:t>гиперактивность</w:t>
      </w:r>
      <w:proofErr w:type="spellEnd"/>
      <w:r>
        <w:t>, импульсивность;</w:t>
      </w:r>
    </w:p>
    <w:p w:rsidR="004B1B55" w:rsidRDefault="004B1B55" w:rsidP="00D95E27">
      <w:pPr>
        <w:jc w:val="both"/>
      </w:pPr>
      <w:r>
        <w:t>Г) крикливость, активность, раздражительность.</w:t>
      </w:r>
    </w:p>
    <w:p w:rsidR="004B1B55" w:rsidRDefault="004B1B55" w:rsidP="00D95E27">
      <w:pPr>
        <w:jc w:val="both"/>
      </w:pPr>
    </w:p>
    <w:p w:rsidR="004B1B55" w:rsidRDefault="004B1B55"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4B1B55" w:rsidRDefault="004B1B55" w:rsidP="00D95E27">
      <w:pPr>
        <w:jc w:val="both"/>
      </w:pPr>
      <w:r w:rsidRPr="00D86185">
        <w:rPr>
          <w:spacing w:val="-10"/>
        </w:rPr>
        <w:t>А)</w:t>
      </w:r>
      <w:r>
        <w:t xml:space="preserve"> одаренность;</w:t>
      </w:r>
    </w:p>
    <w:p w:rsidR="004B1B55" w:rsidRDefault="004B1B55" w:rsidP="00D95E27">
      <w:pPr>
        <w:jc w:val="both"/>
      </w:pPr>
      <w:r>
        <w:t>Б) депривация;</w:t>
      </w:r>
    </w:p>
    <w:p w:rsidR="004B1B55" w:rsidRDefault="004B1B55" w:rsidP="00D95E27">
      <w:pPr>
        <w:jc w:val="both"/>
      </w:pPr>
      <w:r>
        <w:t>В) деменция;</w:t>
      </w:r>
    </w:p>
    <w:p w:rsidR="004B1B55" w:rsidRDefault="004B1B55" w:rsidP="00D95E27">
      <w:pPr>
        <w:jc w:val="both"/>
      </w:pPr>
      <w:r>
        <w:t>Г) ассимиляция.</w:t>
      </w:r>
    </w:p>
    <w:p w:rsidR="004B1B55" w:rsidRDefault="004B1B55" w:rsidP="00D95E27">
      <w:pPr>
        <w:jc w:val="both"/>
      </w:pPr>
    </w:p>
    <w:p w:rsidR="004B1B55" w:rsidRDefault="004B1B55" w:rsidP="00D95E27">
      <w:pPr>
        <w:jc w:val="both"/>
      </w:pPr>
      <w:r>
        <w:t>43.Изменчивая, хаотичная структура внешнего мира без четкого упорядочения и смысла:</w:t>
      </w:r>
    </w:p>
    <w:p w:rsidR="004B1B55" w:rsidRDefault="004B1B55" w:rsidP="00D95E27">
      <w:pPr>
        <w:jc w:val="both"/>
      </w:pPr>
      <w:r w:rsidRPr="00D86185">
        <w:rPr>
          <w:spacing w:val="-10"/>
        </w:rPr>
        <w:t>А)</w:t>
      </w:r>
      <w:r>
        <w:t xml:space="preserve"> переменная депривация;</w:t>
      </w:r>
    </w:p>
    <w:p w:rsidR="004B1B55" w:rsidRDefault="004B1B55" w:rsidP="00D95E27">
      <w:pPr>
        <w:jc w:val="both"/>
      </w:pPr>
      <w:r>
        <w:t>Б) социальная депривация;</w:t>
      </w:r>
    </w:p>
    <w:p w:rsidR="004B1B55" w:rsidRDefault="004B1B55" w:rsidP="00D95E27">
      <w:pPr>
        <w:jc w:val="both"/>
      </w:pPr>
      <w:r>
        <w:t>В) стабильная депривация;</w:t>
      </w:r>
    </w:p>
    <w:p w:rsidR="004B1B55" w:rsidRDefault="004B1B55" w:rsidP="00D95E27">
      <w:pPr>
        <w:jc w:val="both"/>
      </w:pPr>
      <w:r>
        <w:t>Г) когнитивная депривация.</w:t>
      </w:r>
    </w:p>
    <w:p w:rsidR="004B1B55" w:rsidRDefault="004B1B55" w:rsidP="00D95E27">
      <w:pPr>
        <w:jc w:val="both"/>
      </w:pPr>
    </w:p>
    <w:p w:rsidR="004B1B55" w:rsidRDefault="004B1B55" w:rsidP="00D95E27">
      <w:pPr>
        <w:jc w:val="both"/>
      </w:pPr>
      <w:r>
        <w:t xml:space="preserve">44. Лица с порогом восприятия выше 80 </w:t>
      </w:r>
      <w:proofErr w:type="spellStart"/>
      <w:r>
        <w:t>дб</w:t>
      </w:r>
      <w:proofErr w:type="spellEnd"/>
      <w:r>
        <w:t>:</w:t>
      </w:r>
    </w:p>
    <w:p w:rsidR="004B1B55" w:rsidRDefault="004B1B55" w:rsidP="00D95E27">
      <w:pPr>
        <w:jc w:val="both"/>
      </w:pPr>
      <w:r w:rsidRPr="00D86185">
        <w:rPr>
          <w:spacing w:val="-10"/>
        </w:rPr>
        <w:t>А)</w:t>
      </w:r>
      <w:r>
        <w:t xml:space="preserve"> слепые;</w:t>
      </w:r>
    </w:p>
    <w:p w:rsidR="004B1B55" w:rsidRDefault="004B1B55" w:rsidP="00D95E27">
      <w:pPr>
        <w:jc w:val="both"/>
      </w:pPr>
      <w:r>
        <w:t>Б) умственно-отсталые;</w:t>
      </w:r>
    </w:p>
    <w:p w:rsidR="004B1B55" w:rsidRDefault="004B1B55" w:rsidP="00D95E27">
      <w:pPr>
        <w:jc w:val="both"/>
      </w:pPr>
      <w:r>
        <w:t>В) глухие;</w:t>
      </w:r>
    </w:p>
    <w:p w:rsidR="004B1B55" w:rsidRDefault="004B1B55" w:rsidP="00D95E27">
      <w:pPr>
        <w:jc w:val="both"/>
      </w:pPr>
      <w:r>
        <w:t>Г)</w:t>
      </w:r>
      <w:proofErr w:type="spellStart"/>
      <w:r>
        <w:t>депривированные</w:t>
      </w:r>
      <w:proofErr w:type="spellEnd"/>
      <w:r>
        <w:t>.</w:t>
      </w:r>
    </w:p>
    <w:p w:rsidR="004B1B55" w:rsidRDefault="004B1B55" w:rsidP="00D95E27">
      <w:pPr>
        <w:jc w:val="both"/>
      </w:pPr>
    </w:p>
    <w:p w:rsidR="004B1B55" w:rsidRDefault="004B1B55" w:rsidP="00D95E27">
      <w:pPr>
        <w:jc w:val="both"/>
      </w:pPr>
      <w:r>
        <w:t>45. Видами умственной отсталости являются:</w:t>
      </w:r>
    </w:p>
    <w:p w:rsidR="004B1B55" w:rsidRDefault="004B1B55" w:rsidP="00D95E27">
      <w:pPr>
        <w:jc w:val="both"/>
      </w:pPr>
      <w:r w:rsidRPr="00D86185">
        <w:rPr>
          <w:spacing w:val="-10"/>
        </w:rPr>
        <w:t>А)</w:t>
      </w:r>
      <w:r>
        <w:t xml:space="preserve"> дебильность, </w:t>
      </w:r>
      <w:proofErr w:type="spellStart"/>
      <w:r>
        <w:t>идиотия</w:t>
      </w:r>
      <w:proofErr w:type="spellEnd"/>
      <w:r>
        <w:t>;</w:t>
      </w:r>
    </w:p>
    <w:p w:rsidR="004B1B55" w:rsidRDefault="004B1B55" w:rsidP="00D95E27">
      <w:pPr>
        <w:jc w:val="both"/>
      </w:pPr>
      <w:r>
        <w:t>Б) олигофрения, деменция;</w:t>
      </w:r>
    </w:p>
    <w:p w:rsidR="004B1B55" w:rsidRDefault="004B1B55" w:rsidP="00D95E27">
      <w:pPr>
        <w:jc w:val="both"/>
      </w:pPr>
      <w:r>
        <w:t>В) ретардация, повреждение;</w:t>
      </w:r>
    </w:p>
    <w:p w:rsidR="004B1B55" w:rsidRDefault="004B1B55" w:rsidP="00D95E27">
      <w:pPr>
        <w:jc w:val="both"/>
      </w:pPr>
      <w:r>
        <w:t xml:space="preserve">Г) </w:t>
      </w:r>
      <w:proofErr w:type="spellStart"/>
      <w:r>
        <w:t>асинхрония</w:t>
      </w:r>
      <w:proofErr w:type="spellEnd"/>
      <w:r>
        <w:t>, повреждение.</w:t>
      </w:r>
    </w:p>
    <w:p w:rsidR="004B1B55" w:rsidRDefault="004B1B55" w:rsidP="00D95E27">
      <w:pPr>
        <w:jc w:val="both"/>
      </w:pPr>
    </w:p>
    <w:p w:rsidR="004B1B55" w:rsidRDefault="004B1B55"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4B1B55" w:rsidRDefault="004B1B55" w:rsidP="00D95E27">
      <w:pPr>
        <w:jc w:val="both"/>
      </w:pPr>
      <w:r w:rsidRPr="00D86185">
        <w:rPr>
          <w:spacing w:val="-10"/>
        </w:rPr>
        <w:t>А)</w:t>
      </w:r>
      <w:r>
        <w:t xml:space="preserve"> конституционного генеза;</w:t>
      </w:r>
    </w:p>
    <w:p w:rsidR="004B1B55" w:rsidRDefault="004B1B55" w:rsidP="00D95E27">
      <w:pPr>
        <w:jc w:val="both"/>
      </w:pPr>
      <w:r>
        <w:t>Б) соматогенного генеза;</w:t>
      </w:r>
    </w:p>
    <w:p w:rsidR="004B1B55" w:rsidRDefault="004B1B55" w:rsidP="00D95E27">
      <w:pPr>
        <w:jc w:val="both"/>
      </w:pPr>
      <w:r>
        <w:t>В) психогенного генеза;</w:t>
      </w:r>
    </w:p>
    <w:p w:rsidR="004B1B55" w:rsidRDefault="004B1B55" w:rsidP="00D95E27">
      <w:pPr>
        <w:jc w:val="both"/>
      </w:pPr>
      <w:r>
        <w:t>Г) социального генеза.</w:t>
      </w:r>
    </w:p>
    <w:p w:rsidR="004B1B55" w:rsidRDefault="004B1B55" w:rsidP="00D95E27">
      <w:pPr>
        <w:jc w:val="both"/>
      </w:pPr>
    </w:p>
    <w:p w:rsidR="004B1B55" w:rsidRDefault="004B1B55" w:rsidP="00D95E27">
      <w:pPr>
        <w:jc w:val="both"/>
      </w:pPr>
      <w:r>
        <w:t>47. При детском церебральном параличе не отмечаются нарушения формирования:</w:t>
      </w:r>
    </w:p>
    <w:p w:rsidR="004B1B55" w:rsidRDefault="004B1B55" w:rsidP="00D95E27">
      <w:pPr>
        <w:jc w:val="both"/>
      </w:pPr>
      <w:r w:rsidRPr="00D86185">
        <w:rPr>
          <w:spacing w:val="-10"/>
        </w:rPr>
        <w:t>А)</w:t>
      </w:r>
      <w:r>
        <w:t>познавательной деятельности;</w:t>
      </w:r>
    </w:p>
    <w:p w:rsidR="004B1B55" w:rsidRDefault="004B1B55" w:rsidP="00D95E27">
      <w:pPr>
        <w:jc w:val="both"/>
      </w:pPr>
      <w:r>
        <w:t>Б) статики;</w:t>
      </w:r>
    </w:p>
    <w:p w:rsidR="004B1B55" w:rsidRDefault="004B1B55" w:rsidP="00D95E27">
      <w:pPr>
        <w:jc w:val="both"/>
      </w:pPr>
      <w:r>
        <w:t>В) эмоционально-волевой сферы;</w:t>
      </w:r>
    </w:p>
    <w:p w:rsidR="004B1B55" w:rsidRDefault="004B1B55" w:rsidP="00D95E27">
      <w:pPr>
        <w:jc w:val="both"/>
      </w:pPr>
      <w:r>
        <w:t>Г) личности.</w:t>
      </w:r>
    </w:p>
    <w:p w:rsidR="004B1B55" w:rsidRPr="00D86185" w:rsidRDefault="004B1B55" w:rsidP="00472329">
      <w:pPr>
        <w:autoSpaceDE w:val="0"/>
        <w:autoSpaceDN w:val="0"/>
        <w:adjustRightInd w:val="0"/>
        <w:jc w:val="both"/>
        <w:rPr>
          <w:spacing w:val="-10"/>
        </w:rPr>
      </w:pPr>
    </w:p>
    <w:p w:rsidR="004B1B55" w:rsidRPr="00DF2171" w:rsidRDefault="004B1B55" w:rsidP="00731062">
      <w:pPr>
        <w:autoSpaceDE w:val="0"/>
        <w:autoSpaceDN w:val="0"/>
        <w:adjustRightInd w:val="0"/>
        <w:jc w:val="both"/>
        <w:rPr>
          <w:color w:val="000000"/>
        </w:rPr>
      </w:pPr>
    </w:p>
    <w:p w:rsidR="004B1B55" w:rsidRPr="007A420A" w:rsidRDefault="004B1B55" w:rsidP="00C32ACE">
      <w:pPr>
        <w:rPr>
          <w:b/>
        </w:rPr>
      </w:pPr>
      <w:r w:rsidRPr="007A420A">
        <w:rPr>
          <w:b/>
        </w:rPr>
        <w:t xml:space="preserve">Примерный список вопросов </w:t>
      </w:r>
    </w:p>
    <w:p w:rsidR="004B1B55" w:rsidRDefault="004B1B55" w:rsidP="00420F4A">
      <w:pPr>
        <w:autoSpaceDE w:val="0"/>
        <w:autoSpaceDN w:val="0"/>
        <w:adjustRightInd w:val="0"/>
      </w:pPr>
      <w:r>
        <w:t xml:space="preserve">1. История развития инклюзивных процессов в обществе в России и за рубежом. </w:t>
      </w:r>
    </w:p>
    <w:p w:rsidR="004B1B55" w:rsidRDefault="004B1B55" w:rsidP="00420F4A">
      <w:pPr>
        <w:autoSpaceDE w:val="0"/>
        <w:autoSpaceDN w:val="0"/>
        <w:adjustRightInd w:val="0"/>
      </w:pPr>
      <w:r>
        <w:t xml:space="preserve">2. Философский подход в инклюзивной проблематике. </w:t>
      </w:r>
    </w:p>
    <w:p w:rsidR="004B1B55" w:rsidRDefault="004B1B55"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4B1B55" w:rsidRDefault="004B1B55"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4B1B55" w:rsidRDefault="004B1B55" w:rsidP="00420F4A">
      <w:pPr>
        <w:autoSpaceDE w:val="0"/>
        <w:autoSpaceDN w:val="0"/>
        <w:adjustRightInd w:val="0"/>
      </w:pPr>
      <w:r>
        <w:t xml:space="preserve">5. Социально-экологическая концепция интеграции особых людей в общество. </w:t>
      </w:r>
    </w:p>
    <w:p w:rsidR="004B1B55" w:rsidRDefault="004B1B55"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4B1B55" w:rsidRDefault="004B1B55" w:rsidP="00420F4A">
      <w:pPr>
        <w:autoSpaceDE w:val="0"/>
        <w:autoSpaceDN w:val="0"/>
        <w:adjustRightInd w:val="0"/>
      </w:pPr>
      <w:r>
        <w:t xml:space="preserve">7. </w:t>
      </w:r>
      <w:proofErr w:type="spellStart"/>
      <w:r>
        <w:t>Антропологическаяметаконцепция</w:t>
      </w:r>
      <w:proofErr w:type="spellEnd"/>
      <w:r>
        <w:t xml:space="preserve"> вхождения людей с инвалидностью в общество. </w:t>
      </w:r>
    </w:p>
    <w:p w:rsidR="004B1B55" w:rsidRDefault="004B1B55" w:rsidP="00420F4A">
      <w:pPr>
        <w:autoSpaceDE w:val="0"/>
        <w:autoSpaceDN w:val="0"/>
        <w:adjustRightInd w:val="0"/>
      </w:pPr>
      <w:r>
        <w:t xml:space="preserve">8. Развитие концепции инклюзивного образования. </w:t>
      </w:r>
    </w:p>
    <w:p w:rsidR="004B1B55" w:rsidRDefault="004B1B55" w:rsidP="00420F4A">
      <w:pPr>
        <w:autoSpaceDE w:val="0"/>
        <w:autoSpaceDN w:val="0"/>
        <w:adjustRightInd w:val="0"/>
      </w:pPr>
      <w:r>
        <w:t xml:space="preserve">9. Гуманистическое содержание инклюзивного образования. </w:t>
      </w:r>
    </w:p>
    <w:p w:rsidR="004B1B55" w:rsidRDefault="004B1B55" w:rsidP="00420F4A">
      <w:pPr>
        <w:autoSpaceDE w:val="0"/>
        <w:autoSpaceDN w:val="0"/>
        <w:adjustRightInd w:val="0"/>
      </w:pPr>
      <w:r>
        <w:t xml:space="preserve">10. Принципы инклюзивного взаимодействия. </w:t>
      </w:r>
    </w:p>
    <w:p w:rsidR="004B1B55" w:rsidRDefault="004B1B55" w:rsidP="00420F4A">
      <w:pPr>
        <w:autoSpaceDE w:val="0"/>
        <w:autoSpaceDN w:val="0"/>
        <w:adjustRightInd w:val="0"/>
      </w:pPr>
      <w:r>
        <w:t xml:space="preserve">11. Нормативно-правовое обеспечение инклюзивного взаимодействия. </w:t>
      </w:r>
    </w:p>
    <w:p w:rsidR="004B1B55" w:rsidRDefault="004B1B55" w:rsidP="00420F4A">
      <w:pPr>
        <w:autoSpaceDE w:val="0"/>
        <w:autoSpaceDN w:val="0"/>
        <w:adjustRightInd w:val="0"/>
      </w:pPr>
      <w:r>
        <w:t xml:space="preserve">12. Этические основы инклюзивного взаимодействия. </w:t>
      </w:r>
    </w:p>
    <w:p w:rsidR="004B1B55" w:rsidRDefault="004B1B55" w:rsidP="00420F4A">
      <w:pPr>
        <w:autoSpaceDE w:val="0"/>
        <w:autoSpaceDN w:val="0"/>
        <w:adjustRightInd w:val="0"/>
      </w:pPr>
      <w:r>
        <w:t>13. Характеристика возможных барьеров при инклюзивном взаимодействии.</w:t>
      </w:r>
    </w:p>
    <w:p w:rsidR="004B1B55" w:rsidRDefault="004B1B55" w:rsidP="00420F4A">
      <w:pPr>
        <w:autoSpaceDE w:val="0"/>
        <w:autoSpaceDN w:val="0"/>
        <w:adjustRightInd w:val="0"/>
      </w:pPr>
      <w:r>
        <w:t xml:space="preserve">14. Коммуникативные и личностные особенности лиц с нарушением зрения. </w:t>
      </w:r>
    </w:p>
    <w:p w:rsidR="004B1B55" w:rsidRDefault="004B1B55" w:rsidP="00420F4A">
      <w:pPr>
        <w:autoSpaceDE w:val="0"/>
        <w:autoSpaceDN w:val="0"/>
        <w:adjustRightInd w:val="0"/>
      </w:pPr>
      <w:r>
        <w:t xml:space="preserve">15. Коммуникативные и личностные особенности лиц с нарушением слуха. </w:t>
      </w:r>
    </w:p>
    <w:p w:rsidR="004B1B55" w:rsidRDefault="004B1B55"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4B1B55" w:rsidRDefault="004B1B55" w:rsidP="00420F4A">
      <w:pPr>
        <w:autoSpaceDE w:val="0"/>
        <w:autoSpaceDN w:val="0"/>
        <w:adjustRightInd w:val="0"/>
      </w:pPr>
      <w:r>
        <w:t xml:space="preserve">17. Коммуникативные и личностные особенности лиц с нарушением речи. </w:t>
      </w:r>
    </w:p>
    <w:p w:rsidR="004B1B55" w:rsidRDefault="004B1B55" w:rsidP="00420F4A">
      <w:pPr>
        <w:autoSpaceDE w:val="0"/>
        <w:autoSpaceDN w:val="0"/>
        <w:adjustRightInd w:val="0"/>
      </w:pPr>
      <w:r>
        <w:t xml:space="preserve">18. Коммуникативные и личностные особенности лиц задержкой психического развития. </w:t>
      </w:r>
    </w:p>
    <w:p w:rsidR="004B1B55" w:rsidRDefault="004B1B55" w:rsidP="00420F4A">
      <w:pPr>
        <w:autoSpaceDE w:val="0"/>
        <w:autoSpaceDN w:val="0"/>
        <w:adjustRightInd w:val="0"/>
      </w:pPr>
      <w:r>
        <w:t xml:space="preserve">19. Коммуникативные и личностные особенности лиц с нарушением интеллекта. </w:t>
      </w:r>
    </w:p>
    <w:p w:rsidR="004B1B55" w:rsidRDefault="004B1B55"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4B1B55" w:rsidRDefault="004B1B55"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4B1B55" w:rsidRDefault="004B1B55"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4B1B55" w:rsidRDefault="004B1B55" w:rsidP="00420F4A">
      <w:pPr>
        <w:autoSpaceDE w:val="0"/>
        <w:autoSpaceDN w:val="0"/>
        <w:adjustRightInd w:val="0"/>
      </w:pPr>
      <w:r>
        <w:t xml:space="preserve">24. Обеспечение доступности информационной среды. </w:t>
      </w:r>
    </w:p>
    <w:p w:rsidR="004B1B55" w:rsidRDefault="004B1B55" w:rsidP="00420F4A">
      <w:pPr>
        <w:autoSpaceDE w:val="0"/>
        <w:autoSpaceDN w:val="0"/>
        <w:adjustRightInd w:val="0"/>
      </w:pPr>
      <w:r>
        <w:t xml:space="preserve">25. Технологии инклюзивного взаимодействия. </w:t>
      </w:r>
    </w:p>
    <w:p w:rsidR="004B1B55" w:rsidRDefault="004B1B55" w:rsidP="00420F4A">
      <w:pPr>
        <w:autoSpaceDE w:val="0"/>
        <w:autoSpaceDN w:val="0"/>
        <w:adjustRightInd w:val="0"/>
      </w:pPr>
      <w:r>
        <w:t xml:space="preserve">26. Приемы просветительской работы в области инклюзивного взаимодействия. </w:t>
      </w:r>
    </w:p>
    <w:p w:rsidR="004B1B55" w:rsidRDefault="004B1B55" w:rsidP="00420F4A">
      <w:pPr>
        <w:autoSpaceDE w:val="0"/>
        <w:autoSpaceDN w:val="0"/>
        <w:adjustRightInd w:val="0"/>
      </w:pPr>
      <w:r>
        <w:t xml:space="preserve">27. Зарубежный опыт инклюзивного образования. </w:t>
      </w:r>
    </w:p>
    <w:p w:rsidR="004B1B55" w:rsidRDefault="004B1B55" w:rsidP="00420F4A">
      <w:pPr>
        <w:autoSpaceDE w:val="0"/>
        <w:autoSpaceDN w:val="0"/>
        <w:adjustRightInd w:val="0"/>
      </w:pPr>
      <w:r>
        <w:t xml:space="preserve">28. Опыт реализации инклюзивной практики в России. </w:t>
      </w:r>
    </w:p>
    <w:p w:rsidR="004B1B55" w:rsidRDefault="004B1B55" w:rsidP="00420F4A">
      <w:pPr>
        <w:autoSpaceDE w:val="0"/>
        <w:autoSpaceDN w:val="0"/>
        <w:adjustRightInd w:val="0"/>
      </w:pPr>
      <w:r>
        <w:t xml:space="preserve">29. Технологии инклюзивного обучения в системе общего образования. </w:t>
      </w:r>
    </w:p>
    <w:p w:rsidR="004B1B55" w:rsidRDefault="004B1B55"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4B1B55" w:rsidRDefault="004B1B55" w:rsidP="00420F4A">
      <w:pPr>
        <w:autoSpaceDE w:val="0"/>
        <w:autoSpaceDN w:val="0"/>
        <w:adjustRightInd w:val="0"/>
      </w:pPr>
      <w:r>
        <w:t xml:space="preserve">31. Организация инклюзивного взаимодействия в детских дошкольных учреждениях. </w:t>
      </w:r>
    </w:p>
    <w:p w:rsidR="004B1B55" w:rsidRDefault="004B1B55" w:rsidP="00420F4A">
      <w:pPr>
        <w:autoSpaceDE w:val="0"/>
        <w:autoSpaceDN w:val="0"/>
        <w:adjustRightInd w:val="0"/>
      </w:pPr>
      <w:r>
        <w:t xml:space="preserve">32. Организация инклюзивного взаимодействия в общем образовании. </w:t>
      </w:r>
    </w:p>
    <w:p w:rsidR="004B1B55" w:rsidRDefault="004B1B55"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4B1B55" w:rsidRDefault="004B1B55"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4B1B55" w:rsidRDefault="004B1B55" w:rsidP="00420F4A">
      <w:pPr>
        <w:autoSpaceDE w:val="0"/>
        <w:autoSpaceDN w:val="0"/>
        <w:adjustRightInd w:val="0"/>
      </w:pPr>
      <w:r>
        <w:t xml:space="preserve">35. Организация инклюзивного взаимодействия в организациях высшего образования. </w:t>
      </w:r>
    </w:p>
    <w:p w:rsidR="004B1B55" w:rsidRDefault="004B1B55" w:rsidP="00420F4A">
      <w:pPr>
        <w:autoSpaceDE w:val="0"/>
        <w:autoSpaceDN w:val="0"/>
        <w:adjustRightInd w:val="0"/>
      </w:pPr>
      <w:r>
        <w:t xml:space="preserve">36. Социальная инклюзия молодых людей с ментальной инвалидностью. </w:t>
      </w:r>
    </w:p>
    <w:p w:rsidR="004B1B55" w:rsidRDefault="004B1B55" w:rsidP="00420F4A">
      <w:pPr>
        <w:autoSpaceDE w:val="0"/>
        <w:autoSpaceDN w:val="0"/>
        <w:adjustRightInd w:val="0"/>
      </w:pPr>
      <w:r>
        <w:t xml:space="preserve">37. Старшее поколение как субъект социальной инклюзии в современном обществе. </w:t>
      </w:r>
    </w:p>
    <w:p w:rsidR="004B1B55" w:rsidRDefault="004B1B55"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4B1B55" w:rsidRDefault="004B1B55"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4B1B55" w:rsidRDefault="004B1B55"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4B1B55" w:rsidRPr="00ED7A83" w:rsidRDefault="004B1B55"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4B1B55" w:rsidRPr="00ED7A83" w:rsidRDefault="004B1B55"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4B1B55" w:rsidRPr="00ED7A83" w:rsidRDefault="004B1B55"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4B1B55" w:rsidRPr="00ED7A83" w:rsidRDefault="004B1B55"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4B1B55" w:rsidRPr="00ED7A83" w:rsidRDefault="004B1B55" w:rsidP="00420F4A">
      <w:pPr>
        <w:autoSpaceDE w:val="0"/>
        <w:autoSpaceDN w:val="0"/>
        <w:adjustRightInd w:val="0"/>
        <w:rPr>
          <w:bCs/>
        </w:rPr>
      </w:pPr>
      <w:r>
        <w:rPr>
          <w:bCs/>
        </w:rPr>
        <w:t>45</w:t>
      </w:r>
      <w:r w:rsidRPr="00ED7A83">
        <w:rPr>
          <w:bCs/>
        </w:rPr>
        <w:t>. Нормальное и отклоняющееся развитие.</w:t>
      </w:r>
    </w:p>
    <w:p w:rsidR="004B1B55" w:rsidRPr="00ED7A83" w:rsidRDefault="004B1B55"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4B1B55" w:rsidRPr="00ED7A83" w:rsidRDefault="004B1B55" w:rsidP="00420F4A">
      <w:pPr>
        <w:autoSpaceDE w:val="0"/>
        <w:autoSpaceDN w:val="0"/>
        <w:adjustRightInd w:val="0"/>
        <w:rPr>
          <w:bCs/>
        </w:rPr>
      </w:pPr>
      <w:r>
        <w:rPr>
          <w:bCs/>
        </w:rPr>
        <w:t>47</w:t>
      </w:r>
      <w:r w:rsidRPr="00ED7A83">
        <w:rPr>
          <w:bCs/>
        </w:rPr>
        <w:t>. Дефект и компенсация.</w:t>
      </w:r>
    </w:p>
    <w:p w:rsidR="004B1B55" w:rsidRPr="00ED7A83" w:rsidRDefault="004B1B55"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w:t>
      </w:r>
      <w:proofErr w:type="spellEnd"/>
      <w:r w:rsidRPr="00ED7A83">
        <w:rPr>
          <w:bCs/>
        </w:rPr>
        <w:t>,</w:t>
      </w:r>
      <w:r w:rsidR="000E0401">
        <w:rPr>
          <w:bCs/>
        </w:rPr>
        <w:t xml:space="preserve"> </w:t>
      </w:r>
      <w:proofErr w:type="spellStart"/>
      <w:r w:rsidRPr="00ED7A83">
        <w:rPr>
          <w:bCs/>
        </w:rPr>
        <w:t>Л.С.Выготский</w:t>
      </w:r>
      <w:proofErr w:type="spellEnd"/>
      <w:r w:rsidRPr="00ED7A83">
        <w:rPr>
          <w:bCs/>
        </w:rPr>
        <w:t>).</w:t>
      </w:r>
    </w:p>
    <w:p w:rsidR="004B1B55" w:rsidRPr="00ED7A83" w:rsidRDefault="004B1B55"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4B1B55" w:rsidRPr="00ED7A83" w:rsidRDefault="004B1B55" w:rsidP="00420F4A">
      <w:pPr>
        <w:autoSpaceDE w:val="0"/>
        <w:autoSpaceDN w:val="0"/>
        <w:adjustRightInd w:val="0"/>
        <w:rPr>
          <w:bCs/>
        </w:rPr>
      </w:pPr>
      <w:r>
        <w:rPr>
          <w:bCs/>
        </w:rPr>
        <w:t>50</w:t>
      </w:r>
      <w:r w:rsidRPr="00ED7A83">
        <w:rPr>
          <w:bCs/>
        </w:rPr>
        <w:t>.Дизонтогенез. Психологические параметры психического</w:t>
      </w:r>
      <w:r w:rsidR="000E0401">
        <w:rPr>
          <w:bCs/>
        </w:rPr>
        <w:t xml:space="preserve"> </w:t>
      </w:r>
      <w:proofErr w:type="spellStart"/>
      <w:r w:rsidRPr="00ED7A83">
        <w:rPr>
          <w:bCs/>
        </w:rPr>
        <w:t>дизонтогенеза</w:t>
      </w:r>
      <w:proofErr w:type="spellEnd"/>
      <w:r w:rsidRPr="00ED7A83">
        <w:rPr>
          <w:bCs/>
        </w:rPr>
        <w:t xml:space="preserve">. </w:t>
      </w:r>
    </w:p>
    <w:p w:rsidR="004B1B55" w:rsidRPr="00ED7A83" w:rsidRDefault="004B1B55"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4B1B55" w:rsidRPr="00ED7A83" w:rsidRDefault="004B1B55"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4B1B55" w:rsidRPr="00ED7A83" w:rsidRDefault="004B1B55"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4B1B55" w:rsidRPr="00ED7A83" w:rsidRDefault="004B1B55"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4B1B55" w:rsidRPr="00ED7A83" w:rsidRDefault="004B1B55"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4B1B55" w:rsidRPr="00ED7A83" w:rsidRDefault="004B1B55"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4B1B55" w:rsidRPr="00ED7A83" w:rsidRDefault="004B1B55"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4B1B55" w:rsidRPr="00ED7A83" w:rsidRDefault="004B1B55"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4B1B55" w:rsidRPr="00ED7A83" w:rsidRDefault="004B1B55"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4B1B55" w:rsidRPr="00ED7A83" w:rsidRDefault="004B1B55"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4B1B55" w:rsidRPr="00ED7A83" w:rsidRDefault="004B1B55"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4B1B55" w:rsidRPr="00ED7A83" w:rsidRDefault="004B1B55" w:rsidP="00420F4A">
      <w:pPr>
        <w:autoSpaceDE w:val="0"/>
        <w:autoSpaceDN w:val="0"/>
        <w:adjustRightInd w:val="0"/>
        <w:rPr>
          <w:bCs/>
        </w:rPr>
      </w:pPr>
      <w:r>
        <w:rPr>
          <w:bCs/>
        </w:rPr>
        <w:t>62</w:t>
      </w:r>
      <w:r w:rsidRPr="00ED7A83">
        <w:rPr>
          <w:bCs/>
        </w:rPr>
        <w:t>. Интеграция лиц с ОВЗ в общество.</w:t>
      </w:r>
    </w:p>
    <w:p w:rsidR="004B1B55" w:rsidRDefault="004B1B55"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0E0401" w:rsidRDefault="000E0401" w:rsidP="00FC3B95">
      <w:pPr>
        <w:autoSpaceDE w:val="0"/>
        <w:autoSpaceDN w:val="0"/>
        <w:adjustRightInd w:val="0"/>
        <w:ind w:firstLine="708"/>
        <w:jc w:val="both"/>
        <w:rPr>
          <w:u w:val="single"/>
        </w:rPr>
      </w:pPr>
    </w:p>
    <w:p w:rsidR="004B1B55" w:rsidRPr="00DC11F5" w:rsidRDefault="004B1B5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gramStart"/>
      <w:r w:rsidRPr="00DC11F5">
        <w:rPr>
          <w:u w:val="single"/>
        </w:rPr>
        <w:t>повышенный  уровень</w:t>
      </w:r>
      <w:proofErr w:type="gramEnd"/>
      <w:r w:rsidRPr="00DC11F5">
        <w:rPr>
          <w:u w:val="single"/>
        </w:rPr>
        <w:t xml:space="preserve"> формирования компетенции):</w:t>
      </w:r>
    </w:p>
    <w:p w:rsidR="004B1B55" w:rsidRDefault="004B1B55" w:rsidP="0008548E">
      <w:pPr>
        <w:jc w:val="both"/>
        <w:rPr>
          <w:i/>
        </w:rPr>
      </w:pPr>
    </w:p>
    <w:p w:rsidR="004B1B55" w:rsidRPr="003018EF" w:rsidRDefault="004B1B55" w:rsidP="000C2954">
      <w:pPr>
        <w:rPr>
          <w:i/>
        </w:rPr>
      </w:pPr>
      <w:r w:rsidRPr="003018EF">
        <w:rPr>
          <w:i/>
        </w:rPr>
        <w:t>Решение ситуационных задач</w:t>
      </w:r>
    </w:p>
    <w:p w:rsidR="004B1B55" w:rsidRDefault="004B1B55" w:rsidP="000C2954"/>
    <w:p w:rsidR="004B1B55" w:rsidRPr="003018EF" w:rsidRDefault="004B1B55"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4B1B55" w:rsidRPr="003018EF" w:rsidRDefault="004B1B55"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4B1B55" w:rsidRPr="003018EF" w:rsidRDefault="004B1B55" w:rsidP="000C2954">
      <w:r w:rsidRPr="003018EF">
        <w:rPr>
          <w:bCs/>
        </w:rPr>
        <w:t>1.</w:t>
      </w:r>
      <w:r w:rsidRPr="003018EF">
        <w:t xml:space="preserve"> Какое нарушение развития можно предположить? </w:t>
      </w:r>
    </w:p>
    <w:p w:rsidR="004B1B55" w:rsidRPr="003018EF" w:rsidRDefault="004B1B55" w:rsidP="000C2954">
      <w:r w:rsidRPr="003018EF">
        <w:rPr>
          <w:bCs/>
        </w:rPr>
        <w:t>2.</w:t>
      </w:r>
      <w:r w:rsidRPr="003018EF">
        <w:t xml:space="preserve"> В каком типе дошкольного учреждения надо находиться девочке?</w:t>
      </w:r>
    </w:p>
    <w:p w:rsidR="004B1B55" w:rsidRPr="003018EF" w:rsidRDefault="004B1B55" w:rsidP="000C2954"/>
    <w:p w:rsidR="004B1B55" w:rsidRPr="003018EF" w:rsidRDefault="004B1B55" w:rsidP="000C2954">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4B1B55" w:rsidRPr="003018EF" w:rsidRDefault="004B1B55" w:rsidP="000C2954">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4B1B55" w:rsidRPr="003018EF" w:rsidRDefault="004B1B55" w:rsidP="000C2954">
      <w:r w:rsidRPr="003018EF">
        <w:rPr>
          <w:bCs/>
        </w:rPr>
        <w:t>1.</w:t>
      </w:r>
      <w:r w:rsidRPr="003018EF">
        <w:t xml:space="preserve"> Какой тип нарушения развития у Вани?</w:t>
      </w:r>
    </w:p>
    <w:p w:rsidR="004B1B55" w:rsidRPr="003018EF" w:rsidRDefault="004B1B55" w:rsidP="000C2954">
      <w:r w:rsidRPr="003018EF">
        <w:rPr>
          <w:bCs/>
        </w:rPr>
        <w:t>2</w:t>
      </w:r>
      <w:r w:rsidRPr="003018EF">
        <w:t>. Какие можно дать рекомендации?</w:t>
      </w:r>
    </w:p>
    <w:p w:rsidR="004B1B55" w:rsidRPr="003018EF" w:rsidRDefault="004B1B55" w:rsidP="000C2954"/>
    <w:p w:rsidR="004B1B55" w:rsidRPr="003018EF" w:rsidRDefault="004B1B55"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4B1B55" w:rsidRPr="003018EF" w:rsidRDefault="004B1B55" w:rsidP="000C2954">
      <w:r w:rsidRPr="003018EF">
        <w:t>При патопсихологическом обследовании ребенок с трудом вступает в контакт, не интересуется заданиями и игрушками.</w:t>
      </w:r>
    </w:p>
    <w:p w:rsidR="004B1B55" w:rsidRPr="003018EF" w:rsidRDefault="004B1B55" w:rsidP="000C2954">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4B1B55" w:rsidRPr="003018EF" w:rsidRDefault="004B1B55" w:rsidP="000C2954">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4B1B55" w:rsidRPr="003018EF" w:rsidRDefault="004B1B55" w:rsidP="000C2954">
      <w:r w:rsidRPr="003018EF">
        <w:rPr>
          <w:bCs/>
        </w:rPr>
        <w:t>1.</w:t>
      </w:r>
      <w:r w:rsidRPr="003018EF">
        <w:t xml:space="preserve"> Какой тип нарушенного психического развития отмечается в данном случае?</w:t>
      </w:r>
    </w:p>
    <w:p w:rsidR="004B1B55" w:rsidRPr="003018EF" w:rsidRDefault="004B1B55" w:rsidP="000C2954">
      <w:r w:rsidRPr="003018EF">
        <w:rPr>
          <w:bCs/>
        </w:rPr>
        <w:t>2</w:t>
      </w:r>
      <w:r w:rsidRPr="003018EF">
        <w:t>. Возможно ли обучение в обычной школе?</w:t>
      </w:r>
    </w:p>
    <w:p w:rsidR="004B1B55" w:rsidRPr="003018EF" w:rsidRDefault="004B1B55" w:rsidP="000C2954">
      <w:r w:rsidRPr="003018EF">
        <w:rPr>
          <w:bCs/>
        </w:rPr>
        <w:t>3.</w:t>
      </w:r>
      <w:r w:rsidRPr="003018EF">
        <w:t xml:space="preserve"> К какому специалисту следует направить ребенка?</w:t>
      </w:r>
    </w:p>
    <w:p w:rsidR="004B1B55" w:rsidRPr="003018EF" w:rsidRDefault="004B1B55" w:rsidP="000C2954"/>
    <w:p w:rsidR="004B1B55" w:rsidRPr="003018EF" w:rsidRDefault="004B1B55"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4B1B55" w:rsidRPr="003018EF" w:rsidRDefault="004B1B55"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4B1B55" w:rsidRPr="003018EF" w:rsidRDefault="004B1B55" w:rsidP="000C2954">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4B1B55" w:rsidRPr="003018EF" w:rsidRDefault="004B1B55" w:rsidP="000C2954">
      <w:r w:rsidRPr="003018EF">
        <w:rPr>
          <w:bCs/>
        </w:rPr>
        <w:t>1.</w:t>
      </w:r>
      <w:r w:rsidRPr="003018EF">
        <w:t xml:space="preserve"> Какой тип нарушения психического развития у Тани?</w:t>
      </w:r>
    </w:p>
    <w:p w:rsidR="004B1B55" w:rsidRPr="003018EF" w:rsidRDefault="004B1B55" w:rsidP="000C2954">
      <w:r w:rsidRPr="003018EF">
        <w:rPr>
          <w:bCs/>
        </w:rPr>
        <w:t>2</w:t>
      </w:r>
      <w:r w:rsidRPr="003018EF">
        <w:t>. Консультация каких специалистов желательна?</w:t>
      </w:r>
    </w:p>
    <w:p w:rsidR="004B1B55" w:rsidRPr="003018EF" w:rsidRDefault="004B1B55" w:rsidP="000C2954"/>
    <w:p w:rsidR="004B1B55" w:rsidRPr="003018EF" w:rsidRDefault="004B1B55"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4B1B55" w:rsidRPr="003018EF" w:rsidRDefault="004B1B55" w:rsidP="000C2954">
      <w:r w:rsidRPr="003018EF">
        <w:rPr>
          <w:bCs/>
        </w:rPr>
        <w:t>1</w:t>
      </w:r>
      <w:r w:rsidRPr="003018EF">
        <w:t>. Какой тип нарушений психического развития отмечается?</w:t>
      </w:r>
    </w:p>
    <w:p w:rsidR="004B1B55" w:rsidRPr="003018EF" w:rsidRDefault="004B1B55" w:rsidP="000C2954">
      <w:r w:rsidRPr="003018EF">
        <w:rPr>
          <w:bCs/>
        </w:rPr>
        <w:t>2</w:t>
      </w:r>
      <w:r w:rsidRPr="003018EF">
        <w:t>. В чем состоит первичный дефект и вторичные личностные реакции?</w:t>
      </w:r>
    </w:p>
    <w:p w:rsidR="004B1B55" w:rsidRPr="003018EF" w:rsidRDefault="004B1B55" w:rsidP="000C2954"/>
    <w:p w:rsidR="004B1B55" w:rsidRPr="003018EF" w:rsidRDefault="004B1B55"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4B1B55" w:rsidRPr="003018EF" w:rsidRDefault="004B1B55"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4B1B55" w:rsidRPr="003018EF" w:rsidRDefault="004B1B55" w:rsidP="000C2954">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4B1B55" w:rsidRPr="003018EF" w:rsidRDefault="004B1B55" w:rsidP="000C2954">
      <w:r w:rsidRPr="003018EF">
        <w:rPr>
          <w:bCs/>
        </w:rPr>
        <w:t>1.</w:t>
      </w:r>
      <w:r w:rsidRPr="003018EF">
        <w:t xml:space="preserve"> Какой тип нарушений психического развития отмечается в данном случае?</w:t>
      </w:r>
    </w:p>
    <w:p w:rsidR="004B1B55" w:rsidRDefault="004B1B55" w:rsidP="000C2954">
      <w:r w:rsidRPr="003018EF">
        <w:rPr>
          <w:bCs/>
        </w:rPr>
        <w:t>2</w:t>
      </w:r>
      <w:r w:rsidRPr="003018EF">
        <w:t>. Соответствует ли психическое и личностное развитие испытуемого паспортному возрасту?</w:t>
      </w:r>
    </w:p>
    <w:p w:rsidR="004B1B55" w:rsidRDefault="004B1B55" w:rsidP="000C2954"/>
    <w:p w:rsidR="004B1B55" w:rsidRPr="003018EF" w:rsidRDefault="004B1B55" w:rsidP="000C2954">
      <w:pPr>
        <w:rPr>
          <w:i/>
        </w:rPr>
      </w:pPr>
      <w:r w:rsidRPr="003018EF">
        <w:rPr>
          <w:i/>
        </w:rPr>
        <w:t xml:space="preserve">Проблемно-аналитическое задание </w:t>
      </w:r>
      <w:r>
        <w:rPr>
          <w:i/>
        </w:rPr>
        <w:t>1</w:t>
      </w:r>
    </w:p>
    <w:p w:rsidR="004B1B55" w:rsidRPr="003018EF" w:rsidRDefault="004B1B55" w:rsidP="000C2954">
      <w:r w:rsidRPr="003018EF">
        <w:t>Сделайте анализ преимущества инклюзивного образования для детей с ОВЗ</w:t>
      </w:r>
    </w:p>
    <w:p w:rsidR="004B1B55" w:rsidRPr="003018EF" w:rsidRDefault="004B1B55" w:rsidP="000C2954"/>
    <w:p w:rsidR="004B1B55" w:rsidRPr="003018EF" w:rsidRDefault="004B1B55" w:rsidP="000C2954">
      <w:pPr>
        <w:rPr>
          <w:i/>
        </w:rPr>
      </w:pPr>
      <w:r w:rsidRPr="003018EF">
        <w:rPr>
          <w:i/>
        </w:rPr>
        <w:t xml:space="preserve">Проблемно-аналитическое задание </w:t>
      </w:r>
      <w:r>
        <w:rPr>
          <w:i/>
        </w:rPr>
        <w:t>2</w:t>
      </w:r>
    </w:p>
    <w:p w:rsidR="004B1B55" w:rsidRPr="003018EF" w:rsidRDefault="004B1B55" w:rsidP="000C2954">
      <w:pPr>
        <w:rPr>
          <w:i/>
        </w:rPr>
      </w:pPr>
      <w:r w:rsidRPr="003018EF">
        <w:t>Проанализируйте «обновленное» законодательство РФ в области образования обучающихся с ОВЗ</w:t>
      </w:r>
    </w:p>
    <w:p w:rsidR="004B1B55" w:rsidRPr="003018EF" w:rsidRDefault="004B1B55" w:rsidP="000C2954">
      <w:pPr>
        <w:rPr>
          <w:i/>
        </w:rPr>
      </w:pPr>
    </w:p>
    <w:p w:rsidR="004B1B55" w:rsidRPr="003018EF" w:rsidRDefault="004B1B55" w:rsidP="000C2954">
      <w:pPr>
        <w:rPr>
          <w:i/>
        </w:rPr>
      </w:pPr>
      <w:r w:rsidRPr="003018EF">
        <w:rPr>
          <w:i/>
        </w:rPr>
        <w:t>Комплексное проблемно-аналитическое задание</w:t>
      </w:r>
      <w:r>
        <w:rPr>
          <w:i/>
        </w:rPr>
        <w:t xml:space="preserve"> 1</w:t>
      </w:r>
    </w:p>
    <w:p w:rsidR="004B1B55" w:rsidRPr="003018EF" w:rsidRDefault="004B1B55" w:rsidP="000C2954">
      <w:r w:rsidRPr="003018EF">
        <w:t xml:space="preserve">Рассмотрите отклоняющееся развитие как обычное развитие, протекающее в необычных неблагоприятных условиях. </w:t>
      </w:r>
    </w:p>
    <w:p w:rsidR="004B1B55" w:rsidRPr="003018EF" w:rsidRDefault="004B1B55"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4B1B55" w:rsidRPr="003018EF" w:rsidRDefault="004B1B55" w:rsidP="000C2954">
      <w:r w:rsidRPr="003018EF">
        <w:t>Проанализируйте сходство и различие терминов «компенсация» и «адаптация»,</w:t>
      </w:r>
      <w:r w:rsidR="000E0401">
        <w:t xml:space="preserve"> </w:t>
      </w:r>
      <w:r w:rsidRPr="003018EF">
        <w:t>«компенсация»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4B1B55" w:rsidRPr="003018EF" w:rsidRDefault="004B1B55"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2</w:t>
      </w:r>
    </w:p>
    <w:p w:rsidR="004B1B55" w:rsidRPr="003018EF" w:rsidRDefault="004B1B55" w:rsidP="000C2954">
      <w:r w:rsidRPr="003018EF">
        <w:t>Рассмотрите классификацию как научный метод.</w:t>
      </w:r>
      <w:r w:rsidR="000E0401">
        <w:t xml:space="preserve"> </w:t>
      </w:r>
      <w:r w:rsidRPr="003018EF">
        <w:t xml:space="preserve">Природа многообразия вариантов </w:t>
      </w:r>
      <w:proofErr w:type="spellStart"/>
      <w:r w:rsidRPr="003018EF">
        <w:t>дизонтогенеза</w:t>
      </w:r>
      <w:proofErr w:type="spellEnd"/>
      <w:r w:rsidRPr="003018EF">
        <w:t xml:space="preserve">. </w:t>
      </w:r>
    </w:p>
    <w:p w:rsidR="004B1B55" w:rsidRPr="003018EF" w:rsidRDefault="004B1B55" w:rsidP="000C2954">
      <w:r w:rsidRPr="003018EF">
        <w:t xml:space="preserve">Укажите эмпирические и теоретические классификации. </w:t>
      </w:r>
    </w:p>
    <w:p w:rsidR="004B1B55" w:rsidRPr="003018EF" w:rsidRDefault="004B1B55" w:rsidP="000C2954">
      <w:pPr>
        <w:rPr>
          <w:b/>
          <w:bCs/>
        </w:rPr>
      </w:pPr>
      <w:r w:rsidRPr="003018EF">
        <w:t>Перечислите клинические, педагогические и психологические классификации.</w:t>
      </w:r>
    </w:p>
    <w:p w:rsidR="004B1B55" w:rsidRPr="003018EF" w:rsidRDefault="004B1B55" w:rsidP="000C2954">
      <w:r w:rsidRPr="003018EF">
        <w:t>Охарактеризуйте классификацию В.В. Лебединского.</w:t>
      </w:r>
    </w:p>
    <w:p w:rsidR="004B1B55" w:rsidRPr="003018EF" w:rsidRDefault="004B1B55" w:rsidP="000C2954">
      <w:pPr>
        <w:rPr>
          <w:i/>
        </w:rPr>
      </w:pPr>
    </w:p>
    <w:p w:rsidR="004B1B55" w:rsidRPr="003018EF" w:rsidRDefault="004B1B55" w:rsidP="000C2954">
      <w:pPr>
        <w:rPr>
          <w:i/>
        </w:rPr>
      </w:pPr>
      <w:r w:rsidRPr="003018EF">
        <w:rPr>
          <w:i/>
        </w:rPr>
        <w:t>Комплексное проблемно-аналитическое задание</w:t>
      </w:r>
      <w:r>
        <w:rPr>
          <w:i/>
        </w:rPr>
        <w:t xml:space="preserve"> 3</w:t>
      </w:r>
    </w:p>
    <w:p w:rsidR="004B1B55" w:rsidRPr="003018EF" w:rsidRDefault="004B1B55" w:rsidP="000C2954">
      <w:pPr>
        <w:rPr>
          <w:i/>
          <w:iCs/>
        </w:rPr>
      </w:pPr>
      <w:r w:rsidRPr="003018EF">
        <w:rPr>
          <w:i/>
          <w:iCs/>
        </w:rPr>
        <w:t>(в форме деловой игры)</w:t>
      </w:r>
    </w:p>
    <w:p w:rsidR="004B1B55" w:rsidRPr="003018EF" w:rsidRDefault="004B1B55"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4B1B55" w:rsidRPr="003018EF" w:rsidRDefault="004B1B55"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4B1B55" w:rsidRPr="003018EF" w:rsidRDefault="004B1B55"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4B1B55" w:rsidRPr="003018EF" w:rsidRDefault="004B1B55"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4B1B55" w:rsidRPr="003018EF" w:rsidRDefault="004B1B55"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4B1B55" w:rsidRPr="003018EF" w:rsidRDefault="004B1B55" w:rsidP="000C2954">
      <w:r w:rsidRPr="003018EF">
        <w:t>Подготовленный вариант беседы обсуждается в группе и оценивается его соответствие описанию в литературе.</w:t>
      </w:r>
    </w:p>
    <w:p w:rsidR="004B1B55" w:rsidRPr="003018EF" w:rsidRDefault="004B1B55" w:rsidP="000C2954">
      <w:pPr>
        <w:rPr>
          <w:iCs/>
        </w:rPr>
      </w:pPr>
      <w:r w:rsidRPr="003018EF">
        <w:rPr>
          <w:iCs/>
        </w:rPr>
        <w:t>Критерии, свидетельствующие о выполнении поставленной цели деловой игры:</w:t>
      </w:r>
    </w:p>
    <w:p w:rsidR="004B1B55" w:rsidRPr="003018EF" w:rsidRDefault="004B1B55" w:rsidP="000C2954">
      <w:pPr>
        <w:numPr>
          <w:ilvl w:val="0"/>
          <w:numId w:val="18"/>
        </w:numPr>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4B1B55" w:rsidRPr="003018EF" w:rsidRDefault="004B1B55"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4B1B55" w:rsidRPr="003018EF" w:rsidRDefault="004B1B55" w:rsidP="000C2954">
      <w:pPr>
        <w:numPr>
          <w:ilvl w:val="0"/>
          <w:numId w:val="18"/>
        </w:numPr>
      </w:pPr>
      <w:r w:rsidRPr="003018EF">
        <w:t>Знания студентов о проблемах интеграции детей с ограниченными возможностями здоровья.</w:t>
      </w:r>
    </w:p>
    <w:p w:rsidR="004B1B55" w:rsidRPr="003018EF" w:rsidRDefault="004B1B55"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4B1B55" w:rsidRPr="003018EF" w:rsidRDefault="004B1B55"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4B1B55" w:rsidRPr="003018EF" w:rsidRDefault="004B1B55" w:rsidP="000C2954">
      <w:pPr>
        <w:rPr>
          <w:i/>
          <w:iCs/>
        </w:rPr>
      </w:pPr>
    </w:p>
    <w:p w:rsidR="004B1B55" w:rsidRPr="003018EF" w:rsidRDefault="004B1B55" w:rsidP="000C2954">
      <w:pPr>
        <w:rPr>
          <w:i/>
        </w:rPr>
      </w:pPr>
      <w:r w:rsidRPr="003018EF">
        <w:rPr>
          <w:i/>
        </w:rPr>
        <w:t>Комплексное проблемно-аналитическое задание</w:t>
      </w:r>
      <w:r>
        <w:rPr>
          <w:i/>
        </w:rPr>
        <w:t xml:space="preserve"> 4</w:t>
      </w:r>
    </w:p>
    <w:p w:rsidR="004B1B55" w:rsidRPr="003018EF" w:rsidRDefault="004B1B55" w:rsidP="000C2954">
      <w:pPr>
        <w:rPr>
          <w:i/>
        </w:rPr>
      </w:pPr>
      <w:r w:rsidRPr="003018EF">
        <w:rPr>
          <w:i/>
        </w:rPr>
        <w:t>Эссе</w:t>
      </w:r>
    </w:p>
    <w:p w:rsidR="004B1B55" w:rsidRPr="003018EF" w:rsidRDefault="004B1B55" w:rsidP="000C2954">
      <w:r w:rsidRPr="003018EF">
        <w:t>Подготовить эссе на тему</w:t>
      </w:r>
      <w:r w:rsidR="000E0401">
        <w:t xml:space="preserve"> </w:t>
      </w:r>
      <w:r w:rsidRPr="003018EF">
        <w:t>«Особенности формирования отношения и осознания собственных нарушений детьми с ограниченными возможностями здоровья.</w:t>
      </w:r>
    </w:p>
    <w:p w:rsidR="000E0401" w:rsidRDefault="000E0401" w:rsidP="000C2954">
      <w:pPr>
        <w:rPr>
          <w:i/>
        </w:rPr>
      </w:pPr>
    </w:p>
    <w:p w:rsidR="004B1B55" w:rsidRPr="003018EF" w:rsidRDefault="004B1B55" w:rsidP="000C2954">
      <w:pPr>
        <w:rPr>
          <w:i/>
        </w:rPr>
      </w:pPr>
      <w:r w:rsidRPr="003018EF">
        <w:rPr>
          <w:i/>
        </w:rPr>
        <w:t>Информационно-аналитический проект</w:t>
      </w:r>
    </w:p>
    <w:p w:rsidR="004B1B55" w:rsidRPr="003018EF" w:rsidRDefault="004B1B55" w:rsidP="000C2954">
      <w:r w:rsidRPr="003018EF">
        <w:rPr>
          <w:i/>
        </w:rPr>
        <w:tab/>
      </w:r>
      <w:r w:rsidRPr="003018EF">
        <w:t>Подготовить презентацию на одну из тем</w:t>
      </w:r>
    </w:p>
    <w:p w:rsidR="004B1B55" w:rsidRPr="003018EF" w:rsidRDefault="004B1B55" w:rsidP="000C2954">
      <w:r w:rsidRPr="003018EF">
        <w:t xml:space="preserve">1.Внешние условия эффективной инклюзии ребенка с проблемами в развитии. </w:t>
      </w:r>
    </w:p>
    <w:p w:rsidR="004B1B55" w:rsidRPr="003018EF" w:rsidRDefault="004B1B55" w:rsidP="000C2954">
      <w:r w:rsidRPr="003018EF">
        <w:t xml:space="preserve">2.Внутренние условия эффективной инклюзии детей с ОВЗ. </w:t>
      </w:r>
    </w:p>
    <w:p w:rsidR="004B1B55" w:rsidRPr="003018EF" w:rsidRDefault="004B1B55" w:rsidP="000C2954">
      <w:r w:rsidRPr="003018EF">
        <w:t xml:space="preserve">3.Модели инклюзивного обучения: анализ и характеристики. </w:t>
      </w:r>
    </w:p>
    <w:p w:rsidR="004B1B55" w:rsidRPr="003018EF" w:rsidRDefault="004B1B55" w:rsidP="000C2954">
      <w:r w:rsidRPr="003018EF">
        <w:t xml:space="preserve">4.Базовые предпосылки эффективного инклюзивного обучения детей с ОВЗ. </w:t>
      </w:r>
    </w:p>
    <w:p w:rsidR="000E0401" w:rsidRDefault="000E0401" w:rsidP="000C2954">
      <w:pPr>
        <w:rPr>
          <w:i/>
        </w:rPr>
      </w:pPr>
    </w:p>
    <w:p w:rsidR="004B1B55" w:rsidRPr="003018EF" w:rsidRDefault="004B1B55" w:rsidP="000C2954">
      <w:pPr>
        <w:rPr>
          <w:i/>
        </w:rPr>
      </w:pPr>
      <w:r w:rsidRPr="003018EF">
        <w:rPr>
          <w:i/>
        </w:rPr>
        <w:t>Дискуссия</w:t>
      </w:r>
    </w:p>
    <w:p w:rsidR="004B1B55" w:rsidRPr="003018EF" w:rsidRDefault="004B1B55" w:rsidP="000C2954">
      <w:r w:rsidRPr="003018EF">
        <w:rPr>
          <w:i/>
        </w:rPr>
        <w:tab/>
      </w:r>
      <w:r w:rsidRPr="003018EF">
        <w:t>Обсудить в группе материалы эссе и презентации.</w:t>
      </w:r>
    </w:p>
    <w:p w:rsidR="000E0401" w:rsidRDefault="000E0401" w:rsidP="000C2954">
      <w:pPr>
        <w:rPr>
          <w:i/>
        </w:rPr>
      </w:pPr>
    </w:p>
    <w:p w:rsidR="004B1B55" w:rsidRPr="003018EF" w:rsidRDefault="004B1B55" w:rsidP="000C2954">
      <w:pPr>
        <w:rPr>
          <w:i/>
        </w:rPr>
      </w:pPr>
      <w:r w:rsidRPr="003018EF">
        <w:rPr>
          <w:i/>
        </w:rPr>
        <w:t>Проблемно-аналитическое задание</w:t>
      </w:r>
    </w:p>
    <w:p w:rsidR="004B1B55" w:rsidRPr="003018EF" w:rsidRDefault="004B1B55" w:rsidP="000C2954">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0E0401" w:rsidRDefault="000E0401" w:rsidP="000C2954">
      <w:pPr>
        <w:rPr>
          <w:i/>
        </w:rPr>
      </w:pPr>
    </w:p>
    <w:p w:rsidR="004B1B55" w:rsidRPr="003018EF" w:rsidRDefault="004B1B55" w:rsidP="000C2954">
      <w:pPr>
        <w:rPr>
          <w:i/>
        </w:rPr>
      </w:pPr>
      <w:r w:rsidRPr="003018EF">
        <w:rPr>
          <w:i/>
        </w:rPr>
        <w:t>Исследовательское задание</w:t>
      </w:r>
    </w:p>
    <w:p w:rsidR="004B1B55" w:rsidRPr="003018EF" w:rsidRDefault="004B1B55" w:rsidP="000C2954">
      <w:pPr>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5</w:t>
      </w:r>
    </w:p>
    <w:p w:rsidR="004B1B55" w:rsidRPr="003018EF" w:rsidRDefault="004B1B55" w:rsidP="000C2954">
      <w:pPr>
        <w:rPr>
          <w:i/>
        </w:rPr>
      </w:pPr>
      <w:r w:rsidRPr="003018EF">
        <w:rPr>
          <w:i/>
        </w:rPr>
        <w:t xml:space="preserve">(в форме тренинга по темам) </w:t>
      </w:r>
    </w:p>
    <w:p w:rsidR="004B1B55" w:rsidRPr="003018EF" w:rsidRDefault="004B1B55" w:rsidP="000C2954">
      <w:r w:rsidRPr="003018EF">
        <w:t>1. Морфогенез</w:t>
      </w:r>
    </w:p>
    <w:p w:rsidR="004B1B55" w:rsidRPr="003018EF" w:rsidRDefault="004B1B55" w:rsidP="000C2954">
      <w:r w:rsidRPr="003018EF">
        <w:t xml:space="preserve">2. </w:t>
      </w:r>
      <w:proofErr w:type="spellStart"/>
      <w:r w:rsidRPr="003018EF">
        <w:t>Функциогенез</w:t>
      </w:r>
      <w:proofErr w:type="spellEnd"/>
    </w:p>
    <w:p w:rsidR="004B1B55" w:rsidRPr="003018EF" w:rsidRDefault="004B1B55" w:rsidP="000C2954">
      <w:r w:rsidRPr="003018EF">
        <w:t xml:space="preserve">3. </w:t>
      </w:r>
      <w:proofErr w:type="spellStart"/>
      <w:r w:rsidRPr="003018EF">
        <w:t>Актуалгенез</w:t>
      </w:r>
      <w:proofErr w:type="spellEnd"/>
    </w:p>
    <w:p w:rsidR="004B1B55" w:rsidRPr="003018EF" w:rsidRDefault="004B1B55" w:rsidP="000C2954">
      <w:r w:rsidRPr="003018EF">
        <w:t xml:space="preserve">4. </w:t>
      </w:r>
      <w:proofErr w:type="spellStart"/>
      <w:r w:rsidRPr="003018EF">
        <w:t>Дизонтогенез</w:t>
      </w:r>
      <w:proofErr w:type="spellEnd"/>
    </w:p>
    <w:p w:rsidR="004B1B55" w:rsidRPr="003018EF" w:rsidRDefault="004B1B55" w:rsidP="000C2954">
      <w:pPr>
        <w:rPr>
          <w:b/>
        </w:rPr>
      </w:pPr>
      <w:r w:rsidRPr="003018EF">
        <w:rPr>
          <w:bCs/>
        </w:rPr>
        <w:t xml:space="preserve">Цель занятия: </w:t>
      </w:r>
      <w:r w:rsidRPr="003018EF">
        <w:t>Закрепить у студентов знания по пройденным темам</w:t>
      </w:r>
    </w:p>
    <w:p w:rsidR="004B1B55" w:rsidRPr="003018EF" w:rsidRDefault="004B1B55" w:rsidP="000C2954">
      <w:pPr>
        <w:rPr>
          <w:bCs/>
        </w:rPr>
      </w:pPr>
      <w:r w:rsidRPr="003018EF">
        <w:rPr>
          <w:bCs/>
        </w:rPr>
        <w:t xml:space="preserve">Порядок проведения: </w:t>
      </w:r>
    </w:p>
    <w:p w:rsidR="004B1B55" w:rsidRPr="003018EF" w:rsidRDefault="004B1B55" w:rsidP="000C2954">
      <w:r w:rsidRPr="003018EF">
        <w:rPr>
          <w:bCs/>
          <w:i/>
          <w:iCs/>
        </w:rPr>
        <w:t>1 этап.</w:t>
      </w:r>
      <w:r w:rsidR="000E0401">
        <w:rPr>
          <w:bCs/>
          <w:i/>
          <w:iCs/>
        </w:rPr>
        <w:t xml:space="preserve"> </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4B1B55" w:rsidRPr="003018EF" w:rsidRDefault="004B1B55"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4B1B55" w:rsidRPr="003018EF" w:rsidRDefault="004B1B55" w:rsidP="000C2954">
      <w:r w:rsidRPr="003018EF">
        <w:rPr>
          <w:bCs/>
          <w:i/>
          <w:iCs/>
        </w:rPr>
        <w:t>3 этап.</w:t>
      </w:r>
      <w:r w:rsidR="000E0401">
        <w:rPr>
          <w:bCs/>
          <w:i/>
          <w:iCs/>
        </w:rPr>
        <w:t xml:space="preserve"> </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4B1B55" w:rsidRPr="003018EF" w:rsidRDefault="004B1B55" w:rsidP="000C2954">
      <w:r w:rsidRPr="003018EF">
        <w:rPr>
          <w:bCs/>
          <w:i/>
          <w:iCs/>
        </w:rPr>
        <w:t>4 этап.</w:t>
      </w:r>
      <w:r w:rsidR="000E0401">
        <w:rPr>
          <w:bCs/>
          <w:i/>
          <w:iCs/>
        </w:rPr>
        <w:t xml:space="preserve"> </w:t>
      </w:r>
      <w:r w:rsidRPr="003018EF">
        <w:t>После</w:t>
      </w:r>
      <w:r w:rsidRPr="003018EF">
        <w:rPr>
          <w:bCs/>
          <w:i/>
          <w:iCs/>
        </w:rPr>
        <w:t>3-го этапа</w:t>
      </w:r>
      <w:r w:rsidR="000E0401">
        <w:rPr>
          <w:bCs/>
          <w:i/>
          <w:iCs/>
        </w:rPr>
        <w:t xml:space="preserve"> </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4B1B55" w:rsidRPr="003018EF" w:rsidRDefault="004B1B55"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4B1B55" w:rsidRPr="003018EF" w:rsidRDefault="004B1B55" w:rsidP="000C2954">
      <w:pPr>
        <w:rPr>
          <w:i/>
        </w:rPr>
      </w:pPr>
      <w:r w:rsidRPr="003018EF">
        <w:rPr>
          <w:bCs/>
        </w:rPr>
        <w:t>Форма отчетности:</w:t>
      </w:r>
      <w:r w:rsidR="000E0401">
        <w:rPr>
          <w:bCs/>
        </w:rPr>
        <w:t xml:space="preserve"> </w:t>
      </w:r>
      <w:r w:rsidRPr="003018EF">
        <w:t>Ответы на вопросы в письменной форме.</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6</w:t>
      </w:r>
    </w:p>
    <w:p w:rsidR="004B1B55" w:rsidRPr="003018EF" w:rsidRDefault="004B1B55" w:rsidP="000C2954">
      <w:pPr>
        <w:numPr>
          <w:ilvl w:val="0"/>
          <w:numId w:val="16"/>
        </w:numPr>
      </w:pPr>
      <w:r w:rsidRPr="003018EF">
        <w:rPr>
          <w:i/>
        </w:rPr>
        <w:t xml:space="preserve">Проблемно-аналитическое задание </w:t>
      </w:r>
    </w:p>
    <w:p w:rsidR="004B1B55" w:rsidRPr="003018EF" w:rsidRDefault="004B1B55" w:rsidP="000C2954">
      <w:pPr>
        <w:numPr>
          <w:ilvl w:val="8"/>
          <w:numId w:val="16"/>
        </w:numPr>
      </w:pPr>
      <w:r w:rsidRPr="003018EF">
        <w:t xml:space="preserve">            Проанализировать основные параметры умственного недоразвития.</w:t>
      </w:r>
    </w:p>
    <w:p w:rsidR="000E0401" w:rsidRDefault="000E0401" w:rsidP="000C2954">
      <w:pPr>
        <w:numPr>
          <w:ilvl w:val="3"/>
          <w:numId w:val="16"/>
        </w:numPr>
        <w:rPr>
          <w:i/>
        </w:rPr>
      </w:pPr>
    </w:p>
    <w:p w:rsidR="004B1B55" w:rsidRPr="003018EF" w:rsidRDefault="004B1B55" w:rsidP="000C2954">
      <w:pPr>
        <w:numPr>
          <w:ilvl w:val="3"/>
          <w:numId w:val="16"/>
        </w:numPr>
        <w:rPr>
          <w:i/>
        </w:rPr>
      </w:pPr>
      <w:r w:rsidRPr="003018EF">
        <w:rPr>
          <w:i/>
        </w:rPr>
        <w:t>Подготовить доклад на одну из тем</w:t>
      </w:r>
    </w:p>
    <w:p w:rsidR="004B1B55" w:rsidRPr="003018EF" w:rsidRDefault="004B1B55" w:rsidP="000C2954">
      <w:pPr>
        <w:numPr>
          <w:ilvl w:val="3"/>
          <w:numId w:val="16"/>
        </w:numPr>
        <w:rPr>
          <w:i/>
        </w:rPr>
      </w:pPr>
      <w:r w:rsidRPr="003018EF">
        <w:rPr>
          <w:i/>
        </w:rPr>
        <w:t xml:space="preserve">Тематика докладов </w:t>
      </w:r>
    </w:p>
    <w:p w:rsidR="004B1B55" w:rsidRPr="003018EF" w:rsidRDefault="004B1B55" w:rsidP="000C2954">
      <w:pPr>
        <w:numPr>
          <w:ilvl w:val="3"/>
          <w:numId w:val="16"/>
        </w:numPr>
      </w:pPr>
      <w:r w:rsidRPr="003018EF">
        <w:t xml:space="preserve">1. Инклюзивное образование: сущность и содержание. </w:t>
      </w:r>
    </w:p>
    <w:p w:rsidR="004B1B55" w:rsidRPr="003018EF" w:rsidRDefault="004B1B55" w:rsidP="000C2954">
      <w:pPr>
        <w:numPr>
          <w:ilvl w:val="3"/>
          <w:numId w:val="16"/>
        </w:numPr>
      </w:pPr>
      <w:r w:rsidRPr="003018EF">
        <w:t xml:space="preserve">2.Принципы инклюзивного образования. </w:t>
      </w:r>
    </w:p>
    <w:p w:rsidR="004B1B55" w:rsidRPr="003018EF" w:rsidRDefault="004B1B55" w:rsidP="000C2954">
      <w:pPr>
        <w:numPr>
          <w:ilvl w:val="3"/>
          <w:numId w:val="16"/>
        </w:numPr>
      </w:pPr>
      <w:r w:rsidRPr="003018EF">
        <w:t xml:space="preserve">3.Отношение и стереотипы общества к инклюзивному образованию. </w:t>
      </w:r>
    </w:p>
    <w:p w:rsidR="004B1B55" w:rsidRPr="003018EF" w:rsidRDefault="004B1B55" w:rsidP="000C2954">
      <w:pPr>
        <w:numPr>
          <w:ilvl w:val="3"/>
          <w:numId w:val="16"/>
        </w:numPr>
      </w:pPr>
      <w:r w:rsidRPr="003018EF">
        <w:t xml:space="preserve">4.Преимущества инклюзивного образования </w:t>
      </w:r>
    </w:p>
    <w:p w:rsidR="000E0401" w:rsidRDefault="000E0401" w:rsidP="000C2954">
      <w:pPr>
        <w:numPr>
          <w:ilvl w:val="3"/>
          <w:numId w:val="16"/>
        </w:numPr>
        <w:rPr>
          <w:i/>
        </w:rPr>
      </w:pPr>
    </w:p>
    <w:p w:rsidR="004B1B55" w:rsidRPr="003018EF" w:rsidRDefault="004B1B55" w:rsidP="000C2954">
      <w:pPr>
        <w:numPr>
          <w:ilvl w:val="3"/>
          <w:numId w:val="16"/>
        </w:numPr>
        <w:rPr>
          <w:i/>
        </w:rPr>
      </w:pPr>
      <w:r w:rsidRPr="003018EF">
        <w:rPr>
          <w:i/>
        </w:rPr>
        <w:t>Информационно-аналитическое задание</w:t>
      </w:r>
    </w:p>
    <w:p w:rsidR="004B1B55" w:rsidRPr="003018EF" w:rsidRDefault="004B1B55" w:rsidP="000C2954">
      <w:pPr>
        <w:numPr>
          <w:ilvl w:val="3"/>
          <w:numId w:val="16"/>
        </w:numPr>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0E0401" w:rsidRPr="000E0401" w:rsidRDefault="000E0401" w:rsidP="000C2954">
      <w:pPr>
        <w:numPr>
          <w:ilvl w:val="2"/>
          <w:numId w:val="16"/>
        </w:numPr>
      </w:pPr>
    </w:p>
    <w:p w:rsidR="004B1B55" w:rsidRPr="003018EF" w:rsidRDefault="004B1B55" w:rsidP="000C2954">
      <w:pPr>
        <w:numPr>
          <w:ilvl w:val="2"/>
          <w:numId w:val="16"/>
        </w:numPr>
      </w:pPr>
      <w:r w:rsidRPr="003018EF">
        <w:rPr>
          <w:i/>
        </w:rPr>
        <w:t>Исследовательское задание</w:t>
      </w:r>
    </w:p>
    <w:p w:rsidR="004B1B55" w:rsidRPr="003018EF" w:rsidRDefault="004B1B55"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4B1B55" w:rsidRPr="003018EF" w:rsidRDefault="004B1B55"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4B1B55" w:rsidRPr="003018EF" w:rsidTr="00D573ED">
        <w:tc>
          <w:tcPr>
            <w:tcW w:w="2880" w:type="dxa"/>
            <w:tcBorders>
              <w:top w:val="single" w:sz="2" w:space="0" w:color="000000"/>
              <w:left w:val="single" w:sz="2" w:space="0" w:color="000000"/>
              <w:bottom w:val="single" w:sz="2" w:space="0" w:color="000000"/>
            </w:tcBorders>
          </w:tcPr>
          <w:p w:rsidR="004B1B55" w:rsidRPr="003018EF" w:rsidRDefault="004B1B55" w:rsidP="00D573ED">
            <w:r w:rsidRPr="003018EF">
              <w:t xml:space="preserve">Вариант </w:t>
            </w:r>
            <w:proofErr w:type="spellStart"/>
            <w:r w:rsidRPr="003018EF">
              <w:t>дефицитарного</w:t>
            </w:r>
            <w:proofErr w:type="spellEnd"/>
            <w:r w:rsidR="000E0401">
              <w:t xml:space="preserve"> </w:t>
            </w:r>
            <w:r w:rsidRPr="003018EF">
              <w:t>развития</w:t>
            </w:r>
          </w:p>
        </w:tc>
        <w:tc>
          <w:tcPr>
            <w:tcW w:w="2750" w:type="dxa"/>
            <w:tcBorders>
              <w:top w:val="single" w:sz="2" w:space="0" w:color="000000"/>
              <w:left w:val="single" w:sz="2" w:space="0" w:color="000000"/>
              <w:bottom w:val="single" w:sz="2" w:space="0" w:color="000000"/>
            </w:tcBorders>
          </w:tcPr>
          <w:p w:rsidR="004B1B55" w:rsidRPr="003018EF" w:rsidRDefault="004B1B55" w:rsidP="00D573ED">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4B1B55" w:rsidRPr="003018EF" w:rsidRDefault="004B1B55" w:rsidP="00D573ED">
            <w:r w:rsidRPr="003018EF">
              <w:t>Особенности психического развития</w:t>
            </w:r>
          </w:p>
        </w:tc>
      </w:tr>
      <w:tr w:rsidR="004B1B55" w:rsidRPr="003018EF" w:rsidTr="00D573ED">
        <w:tc>
          <w:tcPr>
            <w:tcW w:w="2880" w:type="dxa"/>
            <w:tcBorders>
              <w:left w:val="single" w:sz="2" w:space="0" w:color="000000"/>
              <w:bottom w:val="single" w:sz="2" w:space="0" w:color="000000"/>
            </w:tcBorders>
          </w:tcPr>
          <w:p w:rsidR="004B1B55" w:rsidRPr="003018EF" w:rsidRDefault="004B1B55" w:rsidP="00D573ED"/>
        </w:tc>
        <w:tc>
          <w:tcPr>
            <w:tcW w:w="2750" w:type="dxa"/>
            <w:tcBorders>
              <w:left w:val="single" w:sz="2" w:space="0" w:color="000000"/>
              <w:bottom w:val="single" w:sz="2" w:space="0" w:color="000000"/>
            </w:tcBorders>
          </w:tcPr>
          <w:p w:rsidR="004B1B55" w:rsidRPr="003018EF" w:rsidRDefault="004B1B55" w:rsidP="00D573ED"/>
        </w:tc>
        <w:tc>
          <w:tcPr>
            <w:tcW w:w="3010" w:type="dxa"/>
            <w:tcBorders>
              <w:left w:val="single" w:sz="2" w:space="0" w:color="000000"/>
              <w:bottom w:val="single" w:sz="2" w:space="0" w:color="000000"/>
              <w:right w:val="single" w:sz="2" w:space="0" w:color="000000"/>
            </w:tcBorders>
          </w:tcPr>
          <w:p w:rsidR="004B1B55" w:rsidRPr="003018EF" w:rsidRDefault="004B1B55" w:rsidP="00D573ED"/>
        </w:tc>
      </w:tr>
    </w:tbl>
    <w:p w:rsidR="004B1B55" w:rsidRPr="003018EF" w:rsidRDefault="004B1B55" w:rsidP="000C2954">
      <w:pPr>
        <w:numPr>
          <w:ilvl w:val="2"/>
          <w:numId w:val="16"/>
        </w:numPr>
      </w:pPr>
      <w:r w:rsidRPr="003018EF">
        <w:rPr>
          <w:i/>
        </w:rPr>
        <w:t>Проблемное задание</w:t>
      </w:r>
    </w:p>
    <w:p w:rsidR="004B1B55" w:rsidRPr="003018EF" w:rsidRDefault="004B1B55" w:rsidP="000C2954">
      <w:r w:rsidRPr="003018EF">
        <w:t>Составить таблицу «Особенности психического развития при поврежденном развитии».</w:t>
      </w:r>
    </w:p>
    <w:p w:rsidR="004B1B55" w:rsidRPr="003018EF" w:rsidRDefault="004B1B55" w:rsidP="000C2954">
      <w:pPr>
        <w:rPr>
          <w:i/>
        </w:rPr>
      </w:pPr>
      <w:r w:rsidRPr="003018EF">
        <w:rPr>
          <w:i/>
        </w:rPr>
        <w:t>Проблемно-аналитическое задание</w:t>
      </w:r>
    </w:p>
    <w:p w:rsidR="004B1B55" w:rsidRPr="003018EF" w:rsidRDefault="004B1B55"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4B1B55" w:rsidRPr="003018EF" w:rsidRDefault="004B1B55" w:rsidP="000C2954">
      <w:pPr>
        <w:rPr>
          <w:i/>
        </w:rPr>
      </w:pPr>
      <w:r w:rsidRPr="003018EF">
        <w:rPr>
          <w:i/>
        </w:rPr>
        <w:t>Дискуссия</w:t>
      </w:r>
    </w:p>
    <w:p w:rsidR="004B1B55" w:rsidRPr="003018EF" w:rsidRDefault="004B1B55" w:rsidP="000C2954">
      <w:r w:rsidRPr="003018EF">
        <w:t>Обсудить в группе специфику аффективных нарушений аутичных детей по составленной схеме.</w:t>
      </w:r>
    </w:p>
    <w:p w:rsidR="004B1B55" w:rsidRPr="003018EF" w:rsidRDefault="004B1B55" w:rsidP="000C2954">
      <w:pPr>
        <w:rPr>
          <w:i/>
        </w:rPr>
      </w:pPr>
    </w:p>
    <w:p w:rsidR="004B1B55" w:rsidRPr="003018EF" w:rsidRDefault="004B1B55" w:rsidP="000C2954">
      <w:pPr>
        <w:rPr>
          <w:i/>
        </w:rPr>
      </w:pPr>
      <w:r w:rsidRPr="003018EF">
        <w:rPr>
          <w:i/>
        </w:rPr>
        <w:t>Комплексное проблемно-аналитическое задание</w:t>
      </w:r>
      <w:r>
        <w:rPr>
          <w:i/>
        </w:rPr>
        <w:t xml:space="preserve"> 7</w:t>
      </w:r>
    </w:p>
    <w:p w:rsidR="004B1B55" w:rsidRPr="003018EF" w:rsidRDefault="004B1B55" w:rsidP="000C2954">
      <w:r w:rsidRPr="003018EF">
        <w:rPr>
          <w:i/>
        </w:rPr>
        <w:tab/>
      </w:r>
      <w:r w:rsidRPr="003018EF">
        <w:rPr>
          <w:bCs/>
        </w:rPr>
        <w:t>Цель.</w:t>
      </w:r>
      <w:r w:rsidR="000E0401">
        <w:rPr>
          <w:bCs/>
        </w:rPr>
        <w:t xml:space="preserve"> </w:t>
      </w:r>
      <w:r w:rsidRPr="003018EF">
        <w:t>Изучение особенностей развития различных категорий детей с ограниченными возможностями здоровья.</w:t>
      </w:r>
    </w:p>
    <w:p w:rsidR="004B1B55" w:rsidRPr="003018EF" w:rsidRDefault="004B1B55" w:rsidP="000C2954">
      <w:pPr>
        <w:rPr>
          <w:bCs/>
        </w:rPr>
      </w:pPr>
      <w:r w:rsidRPr="003018EF">
        <w:rPr>
          <w:bCs/>
        </w:rPr>
        <w:t xml:space="preserve">Содержание работы. </w:t>
      </w:r>
    </w:p>
    <w:p w:rsidR="004B1B55" w:rsidRPr="003018EF" w:rsidRDefault="004B1B55" w:rsidP="000C2954">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4B1B55" w:rsidRPr="003018EF" w:rsidRDefault="004B1B55" w:rsidP="000C2954">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4B1B55" w:rsidRPr="003018EF" w:rsidRDefault="004B1B55" w:rsidP="00564D9D">
      <w:pPr>
        <w:ind w:firstLine="708"/>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4B1B55" w:rsidRPr="003018EF" w:rsidRDefault="004B1B55" w:rsidP="000C2954">
      <w:r w:rsidRPr="003018EF">
        <w:t>Студенты посещают одну из коррекционных школ, например, школу для глухих детей.</w:t>
      </w:r>
    </w:p>
    <w:p w:rsidR="004B1B55" w:rsidRPr="003018EF" w:rsidRDefault="004B1B55" w:rsidP="000C2954">
      <w:r w:rsidRPr="003018EF">
        <w:t>В результате проделанной самостоятельной работы на практическом занятии обсуждаются ее результаты.</w:t>
      </w:r>
    </w:p>
    <w:p w:rsidR="004B1B55" w:rsidRPr="003018EF" w:rsidRDefault="004B1B55" w:rsidP="000C2954">
      <w:pPr>
        <w:rPr>
          <w:bCs/>
          <w:iCs/>
        </w:rPr>
      </w:pPr>
      <w:r w:rsidRPr="003018EF">
        <w:rPr>
          <w:bCs/>
          <w:iCs/>
        </w:rPr>
        <w:t>Схема наблюдения за детьми в школе.</w:t>
      </w:r>
    </w:p>
    <w:p w:rsidR="004B1B55" w:rsidRPr="003018EF" w:rsidRDefault="004B1B55" w:rsidP="000C2954">
      <w:pPr>
        <w:numPr>
          <w:ilvl w:val="0"/>
          <w:numId w:val="1"/>
        </w:numPr>
      </w:pPr>
      <w:r w:rsidRPr="003018EF">
        <w:t>Оценка организации и специфики урока в школе для глухих детей.</w:t>
      </w:r>
    </w:p>
    <w:p w:rsidR="004B1B55" w:rsidRPr="003018EF" w:rsidRDefault="004B1B55"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4B1B55" w:rsidRPr="003018EF" w:rsidRDefault="004B1B55" w:rsidP="000C2954">
      <w:pPr>
        <w:numPr>
          <w:ilvl w:val="0"/>
          <w:numId w:val="1"/>
        </w:numPr>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4B1B55" w:rsidRPr="003018EF" w:rsidRDefault="004B1B55" w:rsidP="000C2954">
      <w:pPr>
        <w:numPr>
          <w:ilvl w:val="0"/>
          <w:numId w:val="1"/>
        </w:numPr>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4B1B55" w:rsidRPr="003018EF" w:rsidRDefault="004B1B55" w:rsidP="000C2954">
      <w:pPr>
        <w:numPr>
          <w:ilvl w:val="0"/>
          <w:numId w:val="1"/>
        </w:numPr>
      </w:pPr>
      <w:r w:rsidRPr="003018EF">
        <w:rPr>
          <w:iCs/>
        </w:rPr>
        <w:t>Особенности внимания и познавательных процессов</w:t>
      </w:r>
    </w:p>
    <w:p w:rsidR="004B1B55" w:rsidRPr="003018EF" w:rsidRDefault="004B1B55" w:rsidP="000C2954">
      <w:pPr>
        <w:numPr>
          <w:ilvl w:val="0"/>
          <w:numId w:val="1"/>
        </w:numPr>
        <w:rPr>
          <w:iCs/>
        </w:rPr>
      </w:pPr>
      <w:r w:rsidRPr="003018EF">
        <w:rPr>
          <w:iCs/>
        </w:rPr>
        <w:t>Особенности мыслительной деятельности:</w:t>
      </w:r>
    </w:p>
    <w:p w:rsidR="004B1B55" w:rsidRPr="003018EF" w:rsidRDefault="004B1B55" w:rsidP="000C2954">
      <w:pPr>
        <w:numPr>
          <w:ilvl w:val="0"/>
          <w:numId w:val="1"/>
        </w:numPr>
        <w:rPr>
          <w:iCs/>
        </w:rPr>
      </w:pPr>
      <w:r w:rsidRPr="003018EF">
        <w:rPr>
          <w:iCs/>
        </w:rPr>
        <w:t>Особенности учебной деятельности</w:t>
      </w:r>
    </w:p>
    <w:p w:rsidR="004B1B55" w:rsidRPr="003018EF" w:rsidRDefault="004B1B55"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4B1B55" w:rsidRPr="003018EF" w:rsidRDefault="004B1B55" w:rsidP="000C2954">
      <w:pPr>
        <w:numPr>
          <w:ilvl w:val="0"/>
          <w:numId w:val="1"/>
        </w:numPr>
        <w:rPr>
          <w:b/>
          <w:bCs/>
        </w:rPr>
      </w:pPr>
      <w:r w:rsidRPr="003018EF">
        <w:rPr>
          <w:iCs/>
        </w:rPr>
        <w:t>Особенности волевой регуляции психической деятельности</w:t>
      </w:r>
    </w:p>
    <w:p w:rsidR="004B1B55" w:rsidRPr="003018EF" w:rsidRDefault="004B1B55" w:rsidP="000C2954">
      <w:pPr>
        <w:rPr>
          <w:bCs/>
        </w:rPr>
      </w:pPr>
      <w:r w:rsidRPr="003018EF">
        <w:rPr>
          <w:bCs/>
        </w:rPr>
        <w:t>Схема анализа фильма «Сотворившая чудо».</w:t>
      </w:r>
    </w:p>
    <w:p w:rsidR="004B1B55" w:rsidRPr="003018EF" w:rsidRDefault="004B1B55" w:rsidP="000C2954">
      <w:pPr>
        <w:numPr>
          <w:ilvl w:val="0"/>
          <w:numId w:val="1"/>
        </w:numPr>
      </w:pPr>
      <w:r w:rsidRPr="003018EF">
        <w:t xml:space="preserve">В чем проявляется сущность </w:t>
      </w:r>
      <w:proofErr w:type="spellStart"/>
      <w:r w:rsidRPr="003018EF">
        <w:t>слепоглухонемоты</w:t>
      </w:r>
      <w:proofErr w:type="spellEnd"/>
      <w:r w:rsidRPr="003018EF">
        <w:t>.</w:t>
      </w:r>
    </w:p>
    <w:p w:rsidR="004B1B55" w:rsidRPr="003018EF" w:rsidRDefault="004B1B55" w:rsidP="000C2954">
      <w:pPr>
        <w:numPr>
          <w:ilvl w:val="0"/>
          <w:numId w:val="1"/>
        </w:numPr>
      </w:pPr>
      <w:r w:rsidRPr="003018EF">
        <w:t>Какие особенности поведения ребенка, лишенного слуха и зрения.</w:t>
      </w:r>
    </w:p>
    <w:p w:rsidR="004B1B55" w:rsidRPr="003018EF" w:rsidRDefault="004B1B55" w:rsidP="000C2954">
      <w:pPr>
        <w:numPr>
          <w:ilvl w:val="0"/>
          <w:numId w:val="1"/>
        </w:numPr>
      </w:pPr>
      <w:r w:rsidRPr="003018EF">
        <w:t>Какие возможности развития существуют при сложном нарушении.</w:t>
      </w:r>
    </w:p>
    <w:p w:rsidR="004B1B55" w:rsidRPr="003018EF" w:rsidRDefault="004B1B55" w:rsidP="000C2954">
      <w:pPr>
        <w:numPr>
          <w:ilvl w:val="0"/>
          <w:numId w:val="1"/>
        </w:numPr>
      </w:pPr>
      <w:r w:rsidRPr="003018EF">
        <w:t>Каково значение речи в речи в развитии слепоглухого.</w:t>
      </w:r>
    </w:p>
    <w:p w:rsidR="004B1B55" w:rsidRPr="003018EF" w:rsidRDefault="004B1B55" w:rsidP="000C2954">
      <w:pPr>
        <w:numPr>
          <w:ilvl w:val="0"/>
          <w:numId w:val="1"/>
        </w:numPr>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4B1B55" w:rsidRPr="003018EF" w:rsidRDefault="004B1B55" w:rsidP="000C2954">
      <w:pPr>
        <w:numPr>
          <w:ilvl w:val="0"/>
          <w:numId w:val="1"/>
        </w:numPr>
      </w:pPr>
      <w:r w:rsidRPr="003018EF">
        <w:t>Что происходит со слепоглухим ребенком при осознании роли слова.</w:t>
      </w:r>
    </w:p>
    <w:p w:rsidR="004B1B55" w:rsidRPr="003018EF" w:rsidRDefault="004B1B55" w:rsidP="000C2954">
      <w:pPr>
        <w:numPr>
          <w:ilvl w:val="0"/>
          <w:numId w:val="1"/>
        </w:numPr>
      </w:pPr>
      <w:r w:rsidRPr="003018EF">
        <w:t>Каковы возможности развития лиц, лишенных слуха и зрения.</w:t>
      </w:r>
    </w:p>
    <w:p w:rsidR="004B1B55" w:rsidRPr="003018EF" w:rsidRDefault="004B1B55" w:rsidP="000C2954">
      <w:r w:rsidRPr="003018EF">
        <w:t>Анализ по предложенным схемам студентами выполняется  самостоятельно и обсуждается на практических занятиях.</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8</w:t>
      </w:r>
    </w:p>
    <w:p w:rsidR="004B1B55" w:rsidRPr="003018EF" w:rsidRDefault="004B1B55"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4B1B55" w:rsidRPr="003018EF" w:rsidRDefault="004B1B55" w:rsidP="000C2954">
      <w:r w:rsidRPr="003018EF">
        <w:rPr>
          <w:bCs/>
        </w:rPr>
        <w:t>Игра 1. Поиск «противоположных» предметов</w:t>
      </w:r>
    </w:p>
    <w:p w:rsidR="004B1B55" w:rsidRPr="003018EF" w:rsidRDefault="004B1B55"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4B1B55" w:rsidRPr="003018EF" w:rsidRDefault="004B1B55"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4B1B55" w:rsidRPr="003018EF" w:rsidRDefault="004B1B55" w:rsidP="000C2954">
      <w:r w:rsidRPr="003018EF">
        <w:rPr>
          <w:bCs/>
        </w:rPr>
        <w:t>Игра 2. Поиск предметов по заданным признакам</w:t>
      </w:r>
    </w:p>
    <w:p w:rsidR="004B1B55" w:rsidRPr="003018EF" w:rsidRDefault="004B1B55"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4B1B55" w:rsidRPr="003018EF" w:rsidRDefault="004B1B55"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4B1B55" w:rsidRPr="003018EF" w:rsidRDefault="004B1B55" w:rsidP="000C2954">
      <w:r w:rsidRPr="003018EF">
        <w:rPr>
          <w:bCs/>
        </w:rPr>
        <w:t>Игра 3. Поиск соединительных звеньев</w:t>
      </w:r>
    </w:p>
    <w:p w:rsidR="004B1B55" w:rsidRPr="003018EF" w:rsidRDefault="004B1B55"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4B1B55" w:rsidRPr="003018EF" w:rsidRDefault="004B1B55"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4B1B55" w:rsidRPr="003018EF" w:rsidRDefault="004B1B55"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4B1B55" w:rsidRPr="003018EF" w:rsidRDefault="004B1B55" w:rsidP="000C2954">
      <w:r w:rsidRPr="003018EF">
        <w:rPr>
          <w:bCs/>
        </w:rPr>
        <w:t>Игра 4. Способы использования предмета</w:t>
      </w:r>
    </w:p>
    <w:p w:rsidR="004B1B55" w:rsidRPr="003018EF" w:rsidRDefault="004B1B55"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4B1B55" w:rsidRPr="003018EF" w:rsidRDefault="004B1B55"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w:t>
      </w:r>
      <w:r w:rsidRPr="003018EF">
        <w:tab/>
        <w:t>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4B1B55" w:rsidRPr="003018EF" w:rsidRDefault="004B1B55" w:rsidP="000C2954">
      <w:r w:rsidRPr="003018EF">
        <w:rPr>
          <w:bCs/>
        </w:rPr>
        <w:t>Игра 5. Формулирование определений</w:t>
      </w:r>
    </w:p>
    <w:p w:rsidR="004B1B55" w:rsidRPr="003018EF" w:rsidRDefault="004B1B55"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4B1B55" w:rsidRPr="003018EF" w:rsidRDefault="004B1B55"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4B1B55" w:rsidRPr="003018EF" w:rsidRDefault="004B1B55" w:rsidP="000C2954">
      <w:r w:rsidRPr="003018EF">
        <w:rPr>
          <w:bCs/>
        </w:rPr>
        <w:t>Игра 6. Перечислить возможные причины</w:t>
      </w:r>
    </w:p>
    <w:p w:rsidR="004B1B55" w:rsidRPr="003018EF" w:rsidRDefault="004B1B55"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4B1B55" w:rsidRPr="003018EF" w:rsidRDefault="004B1B55"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4B1B55" w:rsidRPr="003018EF" w:rsidRDefault="004B1B55" w:rsidP="000C2954">
      <w:r w:rsidRPr="003018EF">
        <w:rPr>
          <w:bCs/>
        </w:rPr>
        <w:t>Игра 7. Сократить рассказ</w:t>
      </w:r>
    </w:p>
    <w:p w:rsidR="004B1B55" w:rsidRPr="003018EF" w:rsidRDefault="004B1B55" w:rsidP="000C2954">
      <w:r w:rsidRPr="003018EF">
        <w:rPr>
          <w:bCs/>
        </w:rPr>
        <w:t xml:space="preserve">Цель. </w:t>
      </w:r>
      <w:r w:rsidRPr="003018EF">
        <w:t>Учить концентрировать внимание на сути, отсекая все второстепенное.</w:t>
      </w:r>
    </w:p>
    <w:p w:rsidR="004B1B55" w:rsidRPr="003018EF" w:rsidRDefault="004B1B55"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4B1B55" w:rsidRPr="003018EF" w:rsidRDefault="004B1B55" w:rsidP="000C2954">
      <w:r w:rsidRPr="003018EF">
        <w:t>В этой игре возможна коллективная доработка наиболее удачных ответов.</w:t>
      </w:r>
    </w:p>
    <w:p w:rsidR="004B1B55" w:rsidRPr="003018EF" w:rsidRDefault="004B1B55" w:rsidP="000C2954">
      <w:r w:rsidRPr="003018EF">
        <w:rPr>
          <w:bCs/>
        </w:rPr>
        <w:t>Игра 8. Что на что похоже</w:t>
      </w:r>
    </w:p>
    <w:p w:rsidR="004B1B55" w:rsidRPr="003018EF" w:rsidRDefault="004B1B55" w:rsidP="000C2954">
      <w:r w:rsidRPr="003018EF">
        <w:rPr>
          <w:bCs/>
        </w:rPr>
        <w:t xml:space="preserve">Цель. </w:t>
      </w:r>
      <w:r w:rsidRPr="003018EF">
        <w:t>Развитие ассоциативности мышления.</w:t>
      </w:r>
    </w:p>
    <w:p w:rsidR="004B1B55" w:rsidRPr="003018EF" w:rsidRDefault="004B1B55"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4B1B55" w:rsidRPr="003018EF" w:rsidRDefault="004B1B55" w:rsidP="000C2954">
      <w:r w:rsidRPr="003018EF">
        <w:rPr>
          <w:bCs/>
        </w:rPr>
        <w:t>Игра 9. Волшебные кляксы</w:t>
      </w:r>
    </w:p>
    <w:p w:rsidR="004B1B55" w:rsidRPr="003018EF" w:rsidRDefault="004B1B55" w:rsidP="000C2954">
      <w:r w:rsidRPr="003018EF">
        <w:rPr>
          <w:bCs/>
        </w:rPr>
        <w:t xml:space="preserve">Цель. </w:t>
      </w:r>
      <w:r w:rsidRPr="003018EF">
        <w:t>Развитие ассоциативности мышления.</w:t>
      </w:r>
    </w:p>
    <w:p w:rsidR="004B1B55" w:rsidRPr="003018EF" w:rsidRDefault="004B1B55"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4B1B55" w:rsidRPr="003018EF" w:rsidRDefault="004B1B55" w:rsidP="000C2954">
      <w:r w:rsidRPr="003018EF">
        <w:rPr>
          <w:bCs/>
        </w:rPr>
        <w:t>Игра 10. Слово</w:t>
      </w:r>
      <w:r w:rsidR="000E0401">
        <w:rPr>
          <w:bCs/>
        </w:rPr>
        <w:t xml:space="preserve"> </w:t>
      </w:r>
      <w:bookmarkStart w:id="0" w:name="_GoBack"/>
      <w:bookmarkEnd w:id="0"/>
      <w:r w:rsidRPr="003018EF">
        <w:rPr>
          <w:bCs/>
        </w:rPr>
        <w:t>ассоциации</w:t>
      </w:r>
    </w:p>
    <w:p w:rsidR="004B1B55" w:rsidRPr="003018EF" w:rsidRDefault="004B1B55" w:rsidP="000C2954">
      <w:r w:rsidRPr="003018EF">
        <w:rPr>
          <w:bCs/>
        </w:rPr>
        <w:t xml:space="preserve">Цель. </w:t>
      </w:r>
      <w:r w:rsidRPr="003018EF">
        <w:t>Развитие ассоциативности мышления.</w:t>
      </w:r>
    </w:p>
    <w:p w:rsidR="004B1B55" w:rsidRPr="003018EF" w:rsidRDefault="004B1B55"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4B1B55" w:rsidRPr="003018EF" w:rsidRDefault="004B1B55" w:rsidP="000C2954">
      <w:pPr>
        <w:numPr>
          <w:ilvl w:val="0"/>
          <w:numId w:val="1"/>
        </w:numPr>
      </w:pPr>
      <w:r w:rsidRPr="003018EF">
        <w:t>с хлебобулочными изделиями;</w:t>
      </w:r>
    </w:p>
    <w:p w:rsidR="004B1B55" w:rsidRPr="003018EF" w:rsidRDefault="004B1B55" w:rsidP="000C2954">
      <w:pPr>
        <w:numPr>
          <w:ilvl w:val="0"/>
          <w:numId w:val="1"/>
        </w:numPr>
      </w:pPr>
      <w:r w:rsidRPr="003018EF">
        <w:t>с созвучными словами: барон, бекон;</w:t>
      </w:r>
    </w:p>
    <w:p w:rsidR="004B1B55" w:rsidRPr="003018EF" w:rsidRDefault="004B1B55" w:rsidP="000C2954">
      <w:pPr>
        <w:numPr>
          <w:ilvl w:val="0"/>
          <w:numId w:val="1"/>
        </w:numPr>
      </w:pPr>
      <w:r w:rsidRPr="003018EF">
        <w:t>с рифмующимися словами: кулон, салон.</w:t>
      </w:r>
    </w:p>
    <w:p w:rsidR="004B1B55" w:rsidRPr="003018EF" w:rsidRDefault="004B1B55" w:rsidP="000C2954">
      <w:r w:rsidRPr="003018EF">
        <w:t>Создать как можно больше ассоциаций по предложенной схеме.</w:t>
      </w:r>
    </w:p>
    <w:p w:rsidR="004B1B55" w:rsidRPr="003018EF" w:rsidRDefault="004B1B55"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9</w:t>
      </w:r>
    </w:p>
    <w:p w:rsidR="004B1B55" w:rsidRPr="003018EF" w:rsidRDefault="004B1B55" w:rsidP="000C2954">
      <w:pPr>
        <w:rPr>
          <w:i/>
        </w:rPr>
      </w:pPr>
      <w:r w:rsidRPr="003018EF">
        <w:rPr>
          <w:i/>
        </w:rPr>
        <w:t>Проблемно-аналитическое задание</w:t>
      </w:r>
    </w:p>
    <w:p w:rsidR="004B1B55" w:rsidRPr="003018EF" w:rsidRDefault="004B1B55" w:rsidP="000C2954">
      <w:r w:rsidRPr="003018EF">
        <w:t xml:space="preserve">Разработать программу «Сопровождение детей с ОВЗ в условиях инклюзивного образования» </w:t>
      </w:r>
    </w:p>
    <w:p w:rsidR="004B1B55" w:rsidRPr="003018EF" w:rsidRDefault="004B1B55" w:rsidP="000C2954">
      <w:pPr>
        <w:rPr>
          <w:i/>
        </w:rPr>
      </w:pPr>
      <w:r w:rsidRPr="003018EF">
        <w:rPr>
          <w:i/>
        </w:rPr>
        <w:t>Эссе</w:t>
      </w:r>
    </w:p>
    <w:p w:rsidR="004B1B55" w:rsidRPr="003018EF" w:rsidRDefault="004B1B55" w:rsidP="000C2954">
      <w:r w:rsidRPr="003018EF">
        <w:rPr>
          <w:i/>
        </w:rPr>
        <w:tab/>
      </w:r>
      <w:r w:rsidRPr="003018EF">
        <w:t>Подготовить эссе на тему «Социализирующая семья»</w:t>
      </w:r>
    </w:p>
    <w:p w:rsidR="004B1B55" w:rsidRPr="003018EF" w:rsidRDefault="004B1B55" w:rsidP="000C2954">
      <w:pPr>
        <w:rPr>
          <w:i/>
        </w:rPr>
      </w:pPr>
      <w:r w:rsidRPr="003018EF">
        <w:rPr>
          <w:i/>
        </w:rPr>
        <w:t>Информационно-аналитический проект</w:t>
      </w:r>
    </w:p>
    <w:p w:rsidR="004B1B55" w:rsidRPr="003018EF" w:rsidRDefault="004B1B55" w:rsidP="000C2954">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4B1B55" w:rsidRPr="003018EF" w:rsidRDefault="004B1B55" w:rsidP="000C2954">
      <w:pPr>
        <w:rPr>
          <w:i/>
        </w:rPr>
      </w:pPr>
      <w:r w:rsidRPr="003018EF">
        <w:rPr>
          <w:i/>
        </w:rPr>
        <w:t>Дискуссия</w:t>
      </w:r>
    </w:p>
    <w:p w:rsidR="004B1B55" w:rsidRPr="003018EF" w:rsidRDefault="004B1B55" w:rsidP="000C2954">
      <w:r w:rsidRPr="003018EF">
        <w:rPr>
          <w:i/>
        </w:rPr>
        <w:tab/>
      </w:r>
      <w:r w:rsidRPr="003018EF">
        <w:t>Обсудить в группе материалы эссе и презентации</w:t>
      </w:r>
    </w:p>
    <w:p w:rsidR="004B1B55" w:rsidRDefault="004B1B55"/>
    <w:p w:rsidR="004B1B55" w:rsidRPr="00DC11F5" w:rsidRDefault="004B1B55"/>
    <w:sectPr w:rsidR="004B1B5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7CB4461A"/>
    <w:multiLevelType w:val="multilevel"/>
    <w:tmpl w:val="2B5AAA6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 w:numId="1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399"/>
    <w:rsid w:val="00034A75"/>
    <w:rsid w:val="000366C4"/>
    <w:rsid w:val="00036E7D"/>
    <w:rsid w:val="00037E54"/>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0401"/>
    <w:rsid w:val="000E53B6"/>
    <w:rsid w:val="000F0053"/>
    <w:rsid w:val="000F0146"/>
    <w:rsid w:val="000F0F00"/>
    <w:rsid w:val="000F229C"/>
    <w:rsid w:val="000F2531"/>
    <w:rsid w:val="000F440F"/>
    <w:rsid w:val="001003EC"/>
    <w:rsid w:val="001033D8"/>
    <w:rsid w:val="0011002C"/>
    <w:rsid w:val="001134DA"/>
    <w:rsid w:val="0011373B"/>
    <w:rsid w:val="0011664E"/>
    <w:rsid w:val="00117F6D"/>
    <w:rsid w:val="0012449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65690"/>
    <w:rsid w:val="00266680"/>
    <w:rsid w:val="00270187"/>
    <w:rsid w:val="00283F33"/>
    <w:rsid w:val="00284B75"/>
    <w:rsid w:val="002900BE"/>
    <w:rsid w:val="00290D43"/>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720"/>
    <w:rsid w:val="002F2EDF"/>
    <w:rsid w:val="002F3233"/>
    <w:rsid w:val="002F782F"/>
    <w:rsid w:val="003013BD"/>
    <w:rsid w:val="003018EF"/>
    <w:rsid w:val="00302DFD"/>
    <w:rsid w:val="0030792F"/>
    <w:rsid w:val="00313976"/>
    <w:rsid w:val="00314A5D"/>
    <w:rsid w:val="00317149"/>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3420"/>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3057E"/>
    <w:rsid w:val="004448E5"/>
    <w:rsid w:val="00452A7F"/>
    <w:rsid w:val="00453208"/>
    <w:rsid w:val="00453D73"/>
    <w:rsid w:val="00454EA2"/>
    <w:rsid w:val="00461EE2"/>
    <w:rsid w:val="004649A0"/>
    <w:rsid w:val="00466912"/>
    <w:rsid w:val="0046752F"/>
    <w:rsid w:val="00472329"/>
    <w:rsid w:val="004774EE"/>
    <w:rsid w:val="0048162D"/>
    <w:rsid w:val="004828BB"/>
    <w:rsid w:val="00482E39"/>
    <w:rsid w:val="00487024"/>
    <w:rsid w:val="004A141C"/>
    <w:rsid w:val="004A4A90"/>
    <w:rsid w:val="004A4FB9"/>
    <w:rsid w:val="004B0482"/>
    <w:rsid w:val="004B0DB4"/>
    <w:rsid w:val="004B1B55"/>
    <w:rsid w:val="004B69FC"/>
    <w:rsid w:val="004B7BC0"/>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128"/>
    <w:rsid w:val="005523AB"/>
    <w:rsid w:val="00554FB1"/>
    <w:rsid w:val="00557DC1"/>
    <w:rsid w:val="005630DA"/>
    <w:rsid w:val="00564D9D"/>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2F97"/>
    <w:rsid w:val="006C4353"/>
    <w:rsid w:val="006D24AA"/>
    <w:rsid w:val="006D6F12"/>
    <w:rsid w:val="006E2CB6"/>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76134"/>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2B62"/>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E11D1"/>
    <w:rsid w:val="008E1C75"/>
    <w:rsid w:val="008E601C"/>
    <w:rsid w:val="008E7869"/>
    <w:rsid w:val="008F1C9B"/>
    <w:rsid w:val="0090429A"/>
    <w:rsid w:val="00904AEF"/>
    <w:rsid w:val="00904BBC"/>
    <w:rsid w:val="00907318"/>
    <w:rsid w:val="00912D9C"/>
    <w:rsid w:val="009171C7"/>
    <w:rsid w:val="009220A7"/>
    <w:rsid w:val="00922ADD"/>
    <w:rsid w:val="0092641C"/>
    <w:rsid w:val="00933654"/>
    <w:rsid w:val="00933889"/>
    <w:rsid w:val="0093556F"/>
    <w:rsid w:val="00935672"/>
    <w:rsid w:val="00940B4F"/>
    <w:rsid w:val="00942D0B"/>
    <w:rsid w:val="009512A4"/>
    <w:rsid w:val="00952F45"/>
    <w:rsid w:val="0095663B"/>
    <w:rsid w:val="00956B22"/>
    <w:rsid w:val="009578FA"/>
    <w:rsid w:val="00960817"/>
    <w:rsid w:val="00960E38"/>
    <w:rsid w:val="009658B9"/>
    <w:rsid w:val="00965D54"/>
    <w:rsid w:val="00966D75"/>
    <w:rsid w:val="00970D79"/>
    <w:rsid w:val="0098172F"/>
    <w:rsid w:val="00981D66"/>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9E5D1C"/>
    <w:rsid w:val="00A134C3"/>
    <w:rsid w:val="00A139BE"/>
    <w:rsid w:val="00A219CE"/>
    <w:rsid w:val="00A313A4"/>
    <w:rsid w:val="00A35F47"/>
    <w:rsid w:val="00A430D9"/>
    <w:rsid w:val="00A44DFF"/>
    <w:rsid w:val="00A530AF"/>
    <w:rsid w:val="00A567A0"/>
    <w:rsid w:val="00A6257C"/>
    <w:rsid w:val="00A8267E"/>
    <w:rsid w:val="00A86FEE"/>
    <w:rsid w:val="00A87544"/>
    <w:rsid w:val="00A91F5F"/>
    <w:rsid w:val="00A92D7B"/>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4029"/>
    <w:rsid w:val="00C35721"/>
    <w:rsid w:val="00C36EC8"/>
    <w:rsid w:val="00C40A38"/>
    <w:rsid w:val="00C45B02"/>
    <w:rsid w:val="00C46911"/>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6992"/>
    <w:rsid w:val="00CF6B2C"/>
    <w:rsid w:val="00CF6B61"/>
    <w:rsid w:val="00D00133"/>
    <w:rsid w:val="00D06F61"/>
    <w:rsid w:val="00D1126D"/>
    <w:rsid w:val="00D31D15"/>
    <w:rsid w:val="00D3275A"/>
    <w:rsid w:val="00D415B0"/>
    <w:rsid w:val="00D53982"/>
    <w:rsid w:val="00D54322"/>
    <w:rsid w:val="00D55AF7"/>
    <w:rsid w:val="00D57159"/>
    <w:rsid w:val="00D5728C"/>
    <w:rsid w:val="00D573ED"/>
    <w:rsid w:val="00D62439"/>
    <w:rsid w:val="00D67B67"/>
    <w:rsid w:val="00D86185"/>
    <w:rsid w:val="00D862BD"/>
    <w:rsid w:val="00D87856"/>
    <w:rsid w:val="00D95E27"/>
    <w:rsid w:val="00D962D3"/>
    <w:rsid w:val="00DB4F00"/>
    <w:rsid w:val="00DC02C7"/>
    <w:rsid w:val="00DC10BD"/>
    <w:rsid w:val="00DC11F5"/>
    <w:rsid w:val="00DE0E56"/>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012B"/>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88"/>
    <w:rsid w:val="00ED7A83"/>
    <w:rsid w:val="00ED7CAB"/>
    <w:rsid w:val="00EE64B9"/>
    <w:rsid w:val="00EE7217"/>
    <w:rsid w:val="00EF140F"/>
    <w:rsid w:val="00EF31F4"/>
    <w:rsid w:val="00EF7E24"/>
    <w:rsid w:val="00F00CD7"/>
    <w:rsid w:val="00F02475"/>
    <w:rsid w:val="00F0399E"/>
    <w:rsid w:val="00F1768B"/>
    <w:rsid w:val="00F2224B"/>
    <w:rsid w:val="00F229AC"/>
    <w:rsid w:val="00F24D0B"/>
    <w:rsid w:val="00F27EA9"/>
    <w:rsid w:val="00F3044D"/>
    <w:rsid w:val="00F44F05"/>
    <w:rsid w:val="00F45DEF"/>
    <w:rsid w:val="00F47ECF"/>
    <w:rsid w:val="00F5396A"/>
    <w:rsid w:val="00F67574"/>
    <w:rsid w:val="00F70365"/>
    <w:rsid w:val="00F742CF"/>
    <w:rsid w:val="00F77CC8"/>
    <w:rsid w:val="00F862FF"/>
    <w:rsid w:val="00F918CC"/>
    <w:rsid w:val="00F91CD9"/>
    <w:rsid w:val="00F924E3"/>
    <w:rsid w:val="00F92A37"/>
    <w:rsid w:val="00F92B2D"/>
    <w:rsid w:val="00F93251"/>
    <w:rsid w:val="00F9543C"/>
    <w:rsid w:val="00FA3B98"/>
    <w:rsid w:val="00FA628D"/>
    <w:rsid w:val="00FB28E4"/>
    <w:rsid w:val="00FB4057"/>
    <w:rsid w:val="00FB7D97"/>
    <w:rsid w:val="00FC3B95"/>
    <w:rsid w:val="00FC5090"/>
    <w:rsid w:val="00FD2413"/>
    <w:rsid w:val="00FD4654"/>
    <w:rsid w:val="00FD7114"/>
    <w:rsid w:val="00FE027E"/>
    <w:rsid w:val="00FE264D"/>
    <w:rsid w:val="00FE5CA6"/>
    <w:rsid w:val="00FE6A64"/>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52B1B9EE"/>
  <w15:docId w15:val="{6F5C2ED0-3326-48A3-8728-8B6143B54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9282747">
      <w:marLeft w:val="0"/>
      <w:marRight w:val="0"/>
      <w:marTop w:val="0"/>
      <w:marBottom w:val="0"/>
      <w:divBdr>
        <w:top w:val="none" w:sz="0" w:space="0" w:color="auto"/>
        <w:left w:val="none" w:sz="0" w:space="0" w:color="auto"/>
        <w:bottom w:val="none" w:sz="0" w:space="0" w:color="auto"/>
        <w:right w:val="none" w:sz="0" w:space="0" w:color="auto"/>
      </w:divBdr>
      <w:divsChild>
        <w:div w:id="1399282779">
          <w:marLeft w:val="0"/>
          <w:marRight w:val="0"/>
          <w:marTop w:val="0"/>
          <w:marBottom w:val="0"/>
          <w:divBdr>
            <w:top w:val="none" w:sz="0" w:space="0" w:color="auto"/>
            <w:left w:val="none" w:sz="0" w:space="0" w:color="auto"/>
            <w:bottom w:val="none" w:sz="0" w:space="0" w:color="auto"/>
            <w:right w:val="none" w:sz="0" w:space="0" w:color="auto"/>
          </w:divBdr>
          <w:divsChild>
            <w:div w:id="1399282757">
              <w:marLeft w:val="0"/>
              <w:marRight w:val="450"/>
              <w:marTop w:val="0"/>
              <w:marBottom w:val="0"/>
              <w:divBdr>
                <w:top w:val="none" w:sz="0" w:space="0" w:color="auto"/>
                <w:left w:val="none" w:sz="0" w:space="0" w:color="auto"/>
                <w:bottom w:val="none" w:sz="0" w:space="0" w:color="auto"/>
                <w:right w:val="none" w:sz="0" w:space="0" w:color="auto"/>
              </w:divBdr>
            </w:div>
          </w:divsChild>
        </w:div>
        <w:div w:id="1399282808">
          <w:marLeft w:val="0"/>
          <w:marRight w:val="0"/>
          <w:marTop w:val="0"/>
          <w:marBottom w:val="0"/>
          <w:divBdr>
            <w:top w:val="none" w:sz="0" w:space="0" w:color="auto"/>
            <w:left w:val="none" w:sz="0" w:space="0" w:color="auto"/>
            <w:bottom w:val="none" w:sz="0" w:space="0" w:color="auto"/>
            <w:right w:val="none" w:sz="0" w:space="0" w:color="auto"/>
          </w:divBdr>
          <w:divsChild>
            <w:div w:id="1399282791">
              <w:marLeft w:val="0"/>
              <w:marRight w:val="0"/>
              <w:marTop w:val="0"/>
              <w:marBottom w:val="75"/>
              <w:divBdr>
                <w:top w:val="none" w:sz="0" w:space="0" w:color="auto"/>
                <w:left w:val="none" w:sz="0" w:space="0" w:color="auto"/>
                <w:bottom w:val="none" w:sz="0" w:space="0" w:color="auto"/>
                <w:right w:val="none" w:sz="0" w:space="0" w:color="auto"/>
              </w:divBdr>
            </w:div>
            <w:div w:id="1399282793">
              <w:marLeft w:val="0"/>
              <w:marRight w:val="0"/>
              <w:marTop w:val="0"/>
              <w:marBottom w:val="75"/>
              <w:divBdr>
                <w:top w:val="none" w:sz="0" w:space="0" w:color="auto"/>
                <w:left w:val="none" w:sz="0" w:space="0" w:color="auto"/>
                <w:bottom w:val="none" w:sz="0" w:space="0" w:color="auto"/>
                <w:right w:val="none" w:sz="0" w:space="0" w:color="auto"/>
              </w:divBdr>
            </w:div>
            <w:div w:id="13992827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9282748">
      <w:marLeft w:val="0"/>
      <w:marRight w:val="0"/>
      <w:marTop w:val="0"/>
      <w:marBottom w:val="0"/>
      <w:divBdr>
        <w:top w:val="none" w:sz="0" w:space="0" w:color="auto"/>
        <w:left w:val="none" w:sz="0" w:space="0" w:color="auto"/>
        <w:bottom w:val="none" w:sz="0" w:space="0" w:color="auto"/>
        <w:right w:val="none" w:sz="0" w:space="0" w:color="auto"/>
      </w:divBdr>
      <w:divsChild>
        <w:div w:id="1399282783">
          <w:marLeft w:val="0"/>
          <w:marRight w:val="0"/>
          <w:marTop w:val="0"/>
          <w:marBottom w:val="0"/>
          <w:divBdr>
            <w:top w:val="none" w:sz="0" w:space="0" w:color="auto"/>
            <w:left w:val="none" w:sz="0" w:space="0" w:color="auto"/>
            <w:bottom w:val="none" w:sz="0" w:space="0" w:color="auto"/>
            <w:right w:val="none" w:sz="0" w:space="0" w:color="auto"/>
          </w:divBdr>
          <w:divsChild>
            <w:div w:id="1399282786">
              <w:marLeft w:val="0"/>
              <w:marRight w:val="450"/>
              <w:marTop w:val="0"/>
              <w:marBottom w:val="0"/>
              <w:divBdr>
                <w:top w:val="none" w:sz="0" w:space="0" w:color="auto"/>
                <w:left w:val="none" w:sz="0" w:space="0" w:color="auto"/>
                <w:bottom w:val="none" w:sz="0" w:space="0" w:color="auto"/>
                <w:right w:val="none" w:sz="0" w:space="0" w:color="auto"/>
              </w:divBdr>
            </w:div>
          </w:divsChild>
        </w:div>
        <w:div w:id="1399282785">
          <w:marLeft w:val="0"/>
          <w:marRight w:val="0"/>
          <w:marTop w:val="0"/>
          <w:marBottom w:val="0"/>
          <w:divBdr>
            <w:top w:val="none" w:sz="0" w:space="0" w:color="auto"/>
            <w:left w:val="none" w:sz="0" w:space="0" w:color="auto"/>
            <w:bottom w:val="none" w:sz="0" w:space="0" w:color="auto"/>
            <w:right w:val="none" w:sz="0" w:space="0" w:color="auto"/>
          </w:divBdr>
          <w:divsChild>
            <w:div w:id="1399282756">
              <w:marLeft w:val="0"/>
              <w:marRight w:val="0"/>
              <w:marTop w:val="0"/>
              <w:marBottom w:val="75"/>
              <w:divBdr>
                <w:top w:val="none" w:sz="0" w:space="0" w:color="auto"/>
                <w:left w:val="none" w:sz="0" w:space="0" w:color="auto"/>
                <w:bottom w:val="none" w:sz="0" w:space="0" w:color="auto"/>
                <w:right w:val="none" w:sz="0" w:space="0" w:color="auto"/>
              </w:divBdr>
            </w:div>
            <w:div w:id="1399282766">
              <w:marLeft w:val="0"/>
              <w:marRight w:val="0"/>
              <w:marTop w:val="0"/>
              <w:marBottom w:val="75"/>
              <w:divBdr>
                <w:top w:val="none" w:sz="0" w:space="0" w:color="auto"/>
                <w:left w:val="none" w:sz="0" w:space="0" w:color="auto"/>
                <w:bottom w:val="none" w:sz="0" w:space="0" w:color="auto"/>
                <w:right w:val="none" w:sz="0" w:space="0" w:color="auto"/>
              </w:divBdr>
            </w:div>
            <w:div w:id="13992827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9282755">
      <w:marLeft w:val="0"/>
      <w:marRight w:val="0"/>
      <w:marTop w:val="0"/>
      <w:marBottom w:val="0"/>
      <w:divBdr>
        <w:top w:val="none" w:sz="0" w:space="0" w:color="auto"/>
        <w:left w:val="none" w:sz="0" w:space="0" w:color="auto"/>
        <w:bottom w:val="none" w:sz="0" w:space="0" w:color="auto"/>
        <w:right w:val="none" w:sz="0" w:space="0" w:color="auto"/>
      </w:divBdr>
      <w:divsChild>
        <w:div w:id="1399282777">
          <w:marLeft w:val="-225"/>
          <w:marRight w:val="-225"/>
          <w:marTop w:val="0"/>
          <w:marBottom w:val="0"/>
          <w:divBdr>
            <w:top w:val="none" w:sz="0" w:space="0" w:color="auto"/>
            <w:left w:val="none" w:sz="0" w:space="0" w:color="auto"/>
            <w:bottom w:val="none" w:sz="0" w:space="0" w:color="auto"/>
            <w:right w:val="none" w:sz="0" w:space="0" w:color="auto"/>
          </w:divBdr>
          <w:divsChild>
            <w:div w:id="1399282789">
              <w:marLeft w:val="0"/>
              <w:marRight w:val="0"/>
              <w:marTop w:val="0"/>
              <w:marBottom w:val="0"/>
              <w:divBdr>
                <w:top w:val="none" w:sz="0" w:space="0" w:color="auto"/>
                <w:left w:val="none" w:sz="0" w:space="0" w:color="auto"/>
                <w:bottom w:val="none" w:sz="0" w:space="0" w:color="auto"/>
                <w:right w:val="none" w:sz="0" w:space="0" w:color="auto"/>
              </w:divBdr>
              <w:divsChild>
                <w:div w:id="1399282776">
                  <w:marLeft w:val="-225"/>
                  <w:marRight w:val="-225"/>
                  <w:marTop w:val="0"/>
                  <w:marBottom w:val="0"/>
                  <w:divBdr>
                    <w:top w:val="none" w:sz="0" w:space="0" w:color="auto"/>
                    <w:left w:val="none" w:sz="0" w:space="0" w:color="auto"/>
                    <w:bottom w:val="none" w:sz="0" w:space="0" w:color="auto"/>
                    <w:right w:val="none" w:sz="0" w:space="0" w:color="auto"/>
                  </w:divBdr>
                  <w:divsChild>
                    <w:div w:id="1399282772">
                      <w:marLeft w:val="9750"/>
                      <w:marRight w:val="0"/>
                      <w:marTop w:val="0"/>
                      <w:marBottom w:val="0"/>
                      <w:divBdr>
                        <w:top w:val="none" w:sz="0" w:space="0" w:color="auto"/>
                        <w:left w:val="none" w:sz="0" w:space="0" w:color="auto"/>
                        <w:bottom w:val="none" w:sz="0" w:space="0" w:color="auto"/>
                        <w:right w:val="none" w:sz="0" w:space="0" w:color="auto"/>
                      </w:divBdr>
                      <w:divsChild>
                        <w:div w:id="139928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282758">
      <w:marLeft w:val="0"/>
      <w:marRight w:val="0"/>
      <w:marTop w:val="0"/>
      <w:marBottom w:val="0"/>
      <w:divBdr>
        <w:top w:val="none" w:sz="0" w:space="0" w:color="auto"/>
        <w:left w:val="none" w:sz="0" w:space="0" w:color="auto"/>
        <w:bottom w:val="none" w:sz="0" w:space="0" w:color="auto"/>
        <w:right w:val="none" w:sz="0" w:space="0" w:color="auto"/>
      </w:divBdr>
      <w:divsChild>
        <w:div w:id="1399282760">
          <w:marLeft w:val="0"/>
          <w:marRight w:val="0"/>
          <w:marTop w:val="0"/>
          <w:marBottom w:val="0"/>
          <w:divBdr>
            <w:top w:val="none" w:sz="0" w:space="0" w:color="auto"/>
            <w:left w:val="none" w:sz="0" w:space="0" w:color="auto"/>
            <w:bottom w:val="none" w:sz="0" w:space="0" w:color="auto"/>
            <w:right w:val="none" w:sz="0" w:space="0" w:color="auto"/>
          </w:divBdr>
        </w:div>
        <w:div w:id="1399282769">
          <w:marLeft w:val="0"/>
          <w:marRight w:val="0"/>
          <w:marTop w:val="0"/>
          <w:marBottom w:val="0"/>
          <w:divBdr>
            <w:top w:val="none" w:sz="0" w:space="0" w:color="auto"/>
            <w:left w:val="none" w:sz="0" w:space="0" w:color="auto"/>
            <w:bottom w:val="none" w:sz="0" w:space="0" w:color="auto"/>
            <w:right w:val="none" w:sz="0" w:space="0" w:color="auto"/>
          </w:divBdr>
          <w:divsChild>
            <w:div w:id="1399282745">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51">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82">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99282763">
      <w:marLeft w:val="0"/>
      <w:marRight w:val="0"/>
      <w:marTop w:val="0"/>
      <w:marBottom w:val="0"/>
      <w:divBdr>
        <w:top w:val="none" w:sz="0" w:space="0" w:color="auto"/>
        <w:left w:val="none" w:sz="0" w:space="0" w:color="auto"/>
        <w:bottom w:val="none" w:sz="0" w:space="0" w:color="auto"/>
        <w:right w:val="none" w:sz="0" w:space="0" w:color="auto"/>
      </w:divBdr>
      <w:divsChild>
        <w:div w:id="1399282750">
          <w:marLeft w:val="0"/>
          <w:marRight w:val="0"/>
          <w:marTop w:val="0"/>
          <w:marBottom w:val="0"/>
          <w:divBdr>
            <w:top w:val="none" w:sz="0" w:space="0" w:color="auto"/>
            <w:left w:val="none" w:sz="0" w:space="0" w:color="auto"/>
            <w:bottom w:val="none" w:sz="0" w:space="0" w:color="auto"/>
            <w:right w:val="none" w:sz="0" w:space="0" w:color="auto"/>
          </w:divBdr>
          <w:divsChild>
            <w:div w:id="1399282774">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96">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3">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9282770">
          <w:marLeft w:val="0"/>
          <w:marRight w:val="0"/>
          <w:marTop w:val="0"/>
          <w:marBottom w:val="0"/>
          <w:divBdr>
            <w:top w:val="none" w:sz="0" w:space="0" w:color="auto"/>
            <w:left w:val="none" w:sz="0" w:space="0" w:color="auto"/>
            <w:bottom w:val="none" w:sz="0" w:space="0" w:color="auto"/>
            <w:right w:val="none" w:sz="0" w:space="0" w:color="auto"/>
          </w:divBdr>
        </w:div>
      </w:divsChild>
    </w:div>
    <w:div w:id="1399282764">
      <w:marLeft w:val="0"/>
      <w:marRight w:val="0"/>
      <w:marTop w:val="0"/>
      <w:marBottom w:val="0"/>
      <w:divBdr>
        <w:top w:val="none" w:sz="0" w:space="0" w:color="auto"/>
        <w:left w:val="none" w:sz="0" w:space="0" w:color="auto"/>
        <w:bottom w:val="none" w:sz="0" w:space="0" w:color="auto"/>
        <w:right w:val="none" w:sz="0" w:space="0" w:color="auto"/>
      </w:divBdr>
      <w:divsChild>
        <w:div w:id="1399282746">
          <w:marLeft w:val="0"/>
          <w:marRight w:val="0"/>
          <w:marTop w:val="0"/>
          <w:marBottom w:val="75"/>
          <w:divBdr>
            <w:top w:val="none" w:sz="0" w:space="0" w:color="auto"/>
            <w:left w:val="none" w:sz="0" w:space="0" w:color="auto"/>
            <w:bottom w:val="none" w:sz="0" w:space="0" w:color="auto"/>
            <w:right w:val="none" w:sz="0" w:space="0" w:color="auto"/>
          </w:divBdr>
        </w:div>
        <w:div w:id="1399282771">
          <w:marLeft w:val="0"/>
          <w:marRight w:val="0"/>
          <w:marTop w:val="0"/>
          <w:marBottom w:val="75"/>
          <w:divBdr>
            <w:top w:val="none" w:sz="0" w:space="0" w:color="auto"/>
            <w:left w:val="none" w:sz="0" w:space="0" w:color="auto"/>
            <w:bottom w:val="none" w:sz="0" w:space="0" w:color="auto"/>
            <w:right w:val="none" w:sz="0" w:space="0" w:color="auto"/>
          </w:divBdr>
        </w:div>
      </w:divsChild>
    </w:div>
    <w:div w:id="1399282768">
      <w:marLeft w:val="0"/>
      <w:marRight w:val="0"/>
      <w:marTop w:val="0"/>
      <w:marBottom w:val="0"/>
      <w:divBdr>
        <w:top w:val="none" w:sz="0" w:space="0" w:color="auto"/>
        <w:left w:val="none" w:sz="0" w:space="0" w:color="auto"/>
        <w:bottom w:val="none" w:sz="0" w:space="0" w:color="auto"/>
        <w:right w:val="none" w:sz="0" w:space="0" w:color="auto"/>
      </w:divBdr>
    </w:div>
    <w:div w:id="1399282773">
      <w:marLeft w:val="0"/>
      <w:marRight w:val="0"/>
      <w:marTop w:val="0"/>
      <w:marBottom w:val="0"/>
      <w:divBdr>
        <w:top w:val="none" w:sz="0" w:space="0" w:color="auto"/>
        <w:left w:val="none" w:sz="0" w:space="0" w:color="auto"/>
        <w:bottom w:val="none" w:sz="0" w:space="0" w:color="auto"/>
        <w:right w:val="none" w:sz="0" w:space="0" w:color="auto"/>
      </w:divBdr>
      <w:divsChild>
        <w:div w:id="1399282752">
          <w:marLeft w:val="0"/>
          <w:marRight w:val="0"/>
          <w:marTop w:val="0"/>
          <w:marBottom w:val="0"/>
          <w:divBdr>
            <w:top w:val="none" w:sz="0" w:space="0" w:color="auto"/>
            <w:left w:val="none" w:sz="0" w:space="0" w:color="auto"/>
            <w:bottom w:val="none" w:sz="0" w:space="0" w:color="auto"/>
            <w:right w:val="none" w:sz="0" w:space="0" w:color="auto"/>
          </w:divBdr>
          <w:divsChild>
            <w:div w:id="1399282749">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62">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94">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9282804">
          <w:marLeft w:val="0"/>
          <w:marRight w:val="0"/>
          <w:marTop w:val="0"/>
          <w:marBottom w:val="0"/>
          <w:divBdr>
            <w:top w:val="none" w:sz="0" w:space="0" w:color="auto"/>
            <w:left w:val="none" w:sz="0" w:space="0" w:color="auto"/>
            <w:bottom w:val="none" w:sz="0" w:space="0" w:color="auto"/>
            <w:right w:val="none" w:sz="0" w:space="0" w:color="auto"/>
          </w:divBdr>
        </w:div>
      </w:divsChild>
    </w:div>
    <w:div w:id="1399282775">
      <w:marLeft w:val="0"/>
      <w:marRight w:val="0"/>
      <w:marTop w:val="0"/>
      <w:marBottom w:val="0"/>
      <w:divBdr>
        <w:top w:val="none" w:sz="0" w:space="0" w:color="auto"/>
        <w:left w:val="none" w:sz="0" w:space="0" w:color="auto"/>
        <w:bottom w:val="none" w:sz="0" w:space="0" w:color="auto"/>
        <w:right w:val="none" w:sz="0" w:space="0" w:color="auto"/>
      </w:divBdr>
    </w:div>
    <w:div w:id="1399282781">
      <w:marLeft w:val="0"/>
      <w:marRight w:val="0"/>
      <w:marTop w:val="0"/>
      <w:marBottom w:val="0"/>
      <w:divBdr>
        <w:top w:val="none" w:sz="0" w:space="0" w:color="auto"/>
        <w:left w:val="none" w:sz="0" w:space="0" w:color="auto"/>
        <w:bottom w:val="none" w:sz="0" w:space="0" w:color="auto"/>
        <w:right w:val="none" w:sz="0" w:space="0" w:color="auto"/>
      </w:divBdr>
      <w:divsChild>
        <w:div w:id="1399282778">
          <w:marLeft w:val="0"/>
          <w:marRight w:val="0"/>
          <w:marTop w:val="0"/>
          <w:marBottom w:val="0"/>
          <w:divBdr>
            <w:top w:val="none" w:sz="0" w:space="0" w:color="auto"/>
            <w:left w:val="none" w:sz="0" w:space="0" w:color="auto"/>
            <w:bottom w:val="none" w:sz="0" w:space="0" w:color="auto"/>
            <w:right w:val="none" w:sz="0" w:space="0" w:color="auto"/>
          </w:divBdr>
          <w:divsChild>
            <w:div w:id="1399282761">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67">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87">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9282784">
          <w:marLeft w:val="0"/>
          <w:marRight w:val="0"/>
          <w:marTop w:val="0"/>
          <w:marBottom w:val="0"/>
          <w:divBdr>
            <w:top w:val="none" w:sz="0" w:space="0" w:color="auto"/>
            <w:left w:val="none" w:sz="0" w:space="0" w:color="auto"/>
            <w:bottom w:val="none" w:sz="0" w:space="0" w:color="auto"/>
            <w:right w:val="none" w:sz="0" w:space="0" w:color="auto"/>
          </w:divBdr>
        </w:div>
      </w:divsChild>
    </w:div>
    <w:div w:id="1399282788">
      <w:marLeft w:val="0"/>
      <w:marRight w:val="0"/>
      <w:marTop w:val="0"/>
      <w:marBottom w:val="0"/>
      <w:divBdr>
        <w:top w:val="none" w:sz="0" w:space="0" w:color="auto"/>
        <w:left w:val="none" w:sz="0" w:space="0" w:color="auto"/>
        <w:bottom w:val="none" w:sz="0" w:space="0" w:color="auto"/>
        <w:right w:val="none" w:sz="0" w:space="0" w:color="auto"/>
      </w:divBdr>
    </w:div>
    <w:div w:id="1399282795">
      <w:marLeft w:val="0"/>
      <w:marRight w:val="0"/>
      <w:marTop w:val="0"/>
      <w:marBottom w:val="0"/>
      <w:divBdr>
        <w:top w:val="none" w:sz="0" w:space="0" w:color="auto"/>
        <w:left w:val="none" w:sz="0" w:space="0" w:color="auto"/>
        <w:bottom w:val="none" w:sz="0" w:space="0" w:color="auto"/>
        <w:right w:val="none" w:sz="0" w:space="0" w:color="auto"/>
      </w:divBdr>
    </w:div>
    <w:div w:id="1399282798">
      <w:marLeft w:val="0"/>
      <w:marRight w:val="0"/>
      <w:marTop w:val="0"/>
      <w:marBottom w:val="0"/>
      <w:divBdr>
        <w:top w:val="none" w:sz="0" w:space="0" w:color="auto"/>
        <w:left w:val="none" w:sz="0" w:space="0" w:color="auto"/>
        <w:bottom w:val="none" w:sz="0" w:space="0" w:color="auto"/>
        <w:right w:val="none" w:sz="0" w:space="0" w:color="auto"/>
      </w:divBdr>
    </w:div>
    <w:div w:id="1399282799">
      <w:marLeft w:val="0"/>
      <w:marRight w:val="0"/>
      <w:marTop w:val="0"/>
      <w:marBottom w:val="0"/>
      <w:divBdr>
        <w:top w:val="none" w:sz="0" w:space="0" w:color="auto"/>
        <w:left w:val="none" w:sz="0" w:space="0" w:color="auto"/>
        <w:bottom w:val="none" w:sz="0" w:space="0" w:color="auto"/>
        <w:right w:val="none" w:sz="0" w:space="0" w:color="auto"/>
      </w:divBdr>
    </w:div>
    <w:div w:id="1399282805">
      <w:marLeft w:val="0"/>
      <w:marRight w:val="0"/>
      <w:marTop w:val="0"/>
      <w:marBottom w:val="0"/>
      <w:divBdr>
        <w:top w:val="none" w:sz="0" w:space="0" w:color="auto"/>
        <w:left w:val="none" w:sz="0" w:space="0" w:color="auto"/>
        <w:bottom w:val="none" w:sz="0" w:space="0" w:color="auto"/>
        <w:right w:val="none" w:sz="0" w:space="0" w:color="auto"/>
      </w:divBdr>
      <w:divsChild>
        <w:div w:id="1399282753">
          <w:marLeft w:val="0"/>
          <w:marRight w:val="0"/>
          <w:marTop w:val="0"/>
          <w:marBottom w:val="0"/>
          <w:divBdr>
            <w:top w:val="none" w:sz="0" w:space="0" w:color="auto"/>
            <w:left w:val="none" w:sz="0" w:space="0" w:color="auto"/>
            <w:bottom w:val="none" w:sz="0" w:space="0" w:color="auto"/>
            <w:right w:val="none" w:sz="0" w:space="0" w:color="auto"/>
          </w:divBdr>
        </w:div>
        <w:div w:id="1399282765">
          <w:marLeft w:val="0"/>
          <w:marRight w:val="0"/>
          <w:marTop w:val="0"/>
          <w:marBottom w:val="0"/>
          <w:divBdr>
            <w:top w:val="none" w:sz="0" w:space="0" w:color="auto"/>
            <w:left w:val="none" w:sz="0" w:space="0" w:color="auto"/>
            <w:bottom w:val="none" w:sz="0" w:space="0" w:color="auto"/>
            <w:right w:val="none" w:sz="0" w:space="0" w:color="auto"/>
          </w:divBdr>
          <w:divsChild>
            <w:div w:id="1399282754">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59">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80">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87.html" TargetMode="External"/><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10839.html" TargetMode="External"/><Relationship Id="rId3" Type="http://schemas.openxmlformats.org/officeDocument/2006/relationships/settings" Target="settings.xml"/><Relationship Id="rId21" Type="http://schemas.openxmlformats.org/officeDocument/2006/relationships/hyperlink" Target="http://www.iprbookshop.ru/15294.html" TargetMode="External"/><Relationship Id="rId34" Type="http://schemas.openxmlformats.org/officeDocument/2006/relationships/hyperlink" Target="http://psy.1september.ru/" TargetMode="External"/><Relationship Id="rId7" Type="http://schemas.openxmlformats.org/officeDocument/2006/relationships/hyperlink" Target="http://www.iprbookshop.ru/36872.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61023.html" TargetMode="External"/><Relationship Id="rId33" Type="http://schemas.openxmlformats.org/officeDocument/2006/relationships/hyperlink" Target="http://psynet.narod.ru/main.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9455.html" TargetMode="External"/><Relationship Id="rId29" Type="http://schemas.openxmlformats.org/officeDocument/2006/relationships/hyperlink" Target="http://www.rospsy.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26791.html" TargetMode="External"/><Relationship Id="rId32" Type="http://schemas.openxmlformats.org/officeDocument/2006/relationships/hyperlink" Target="http://vch.narod.ru/lib_link.htm" TargetMode="External"/><Relationship Id="rId37" Type="http://schemas.openxmlformats.org/officeDocument/2006/relationships/fontTable" Target="fontTable.xml"/><Relationship Id="rId5" Type="http://schemas.openxmlformats.org/officeDocument/2006/relationships/hyperlink" Target="http://www.iprbookshop.ru/10839.html" TargetMode="External"/><Relationship Id="rId15" Type="http://schemas.openxmlformats.org/officeDocument/2006/relationships/hyperlink" Target="http://www.iprbookshop.ru/21253.html" TargetMode="External"/><Relationship Id="rId23" Type="http://schemas.openxmlformats.org/officeDocument/2006/relationships/hyperlink" Target="http://www.iprbookshop.ru/12711.html" TargetMode="External"/><Relationship Id="rId28" Type="http://schemas.openxmlformats.org/officeDocument/2006/relationships/hyperlink" Target="http://festival.1september.ru/articles/412694/" TargetMode="External"/><Relationship Id="rId36" Type="http://schemas.openxmlformats.org/officeDocument/2006/relationships/hyperlink" Target="http://vsetesti.ru/" TargetMode="External"/><Relationship Id="rId10" Type="http://schemas.openxmlformats.org/officeDocument/2006/relationships/hyperlink" Target="http://www.iprbookshop.ru/13030.html" TargetMode="External"/><Relationship Id="rId19" Type="http://schemas.openxmlformats.org/officeDocument/2006/relationships/hyperlink" Target="http://www.iprbookshop.ru/18609.html" TargetMode="External"/><Relationship Id="rId31"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47891.html" TargetMode="External"/><Relationship Id="rId27" Type="http://schemas.openxmlformats.org/officeDocument/2006/relationships/hyperlink" Target="www.humanities.edu.ru" TargetMode="External"/><Relationship Id="rId30" Type="http://schemas.openxmlformats.org/officeDocument/2006/relationships/hyperlink" Target="http://psychology.net.ru/" TargetMode="External"/><Relationship Id="rId35"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61</Pages>
  <Words>21460</Words>
  <Characters>122325</Characters>
  <Application>Microsoft Office Word</Application>
  <DocSecurity>0</DocSecurity>
  <Lines>1019</Lines>
  <Paragraphs>286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143499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2021-05-04T14:39:00Z</dcterms:created>
  <dcterms:modified xsi:type="dcterms:W3CDTF">2025-02-18T13:04:00Z</dcterms:modified>
</cp:coreProperties>
</file>